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F355EF" w14:textId="31581F14" w:rsidR="00DE10F4" w:rsidRPr="008529A8" w:rsidRDefault="00DE10F4" w:rsidP="008529A8">
      <w:pPr>
        <w:suppressAutoHyphens w:val="0"/>
        <w:overflowPunct/>
        <w:autoSpaceDE/>
        <w:autoSpaceDN/>
        <w:adjustRightInd/>
        <w:textAlignment w:val="auto"/>
        <w:rPr>
          <w:i/>
          <w:sz w:val="20"/>
        </w:rPr>
      </w:pPr>
    </w:p>
    <w:p w14:paraId="22652A78" w14:textId="1168076F" w:rsidR="00DE10F4" w:rsidRPr="00E5417E" w:rsidRDefault="00DE10F4" w:rsidP="00DE10F4">
      <w:pPr>
        <w:keepNext/>
        <w:jc w:val="right"/>
        <w:outlineLvl w:val="4"/>
        <w:rPr>
          <w:b/>
          <w:sz w:val="22"/>
          <w:u w:val="single"/>
        </w:rPr>
      </w:pPr>
      <w:r>
        <w:tab/>
      </w:r>
      <w:r w:rsidR="006258C6" w:rsidRPr="00C04670">
        <w:rPr>
          <w:b/>
          <w:sz w:val="22"/>
          <w:u w:val="single"/>
        </w:rPr>
        <w:t>Załącznik nr 3</w:t>
      </w:r>
    </w:p>
    <w:p w14:paraId="50ED7507" w14:textId="77777777" w:rsidR="00B44CDB" w:rsidRPr="001F27F2" w:rsidRDefault="00B44CDB" w:rsidP="00DE10F4">
      <w:pPr>
        <w:keepNext/>
        <w:jc w:val="right"/>
        <w:outlineLvl w:val="4"/>
        <w:rPr>
          <w:sz w:val="20"/>
          <w:u w:val="single"/>
        </w:rPr>
      </w:pPr>
    </w:p>
    <w:p w14:paraId="2CCFE915" w14:textId="1FBC9FC6" w:rsidR="00DE10F4" w:rsidRDefault="00DE10F4" w:rsidP="00DE10F4">
      <w:pPr>
        <w:jc w:val="both"/>
        <w:rPr>
          <w:i/>
          <w:color w:val="44546A"/>
          <w:sz w:val="20"/>
        </w:rPr>
      </w:pPr>
      <w:bookmarkStart w:id="0" w:name="_Hlk120007844"/>
    </w:p>
    <w:p w14:paraId="65C38F22" w14:textId="77777777" w:rsidR="008F599F" w:rsidRPr="00E5417E" w:rsidRDefault="008F599F" w:rsidP="00D13F29">
      <w:pPr>
        <w:keepNext/>
        <w:numPr>
          <w:ilvl w:val="2"/>
          <w:numId w:val="33"/>
        </w:numPr>
        <w:shd w:val="clear" w:color="auto" w:fill="E5E5E5"/>
        <w:overflowPunct/>
        <w:autoSpaceDE/>
        <w:adjustRightInd/>
        <w:spacing w:line="276" w:lineRule="auto"/>
        <w:jc w:val="center"/>
        <w:textAlignment w:val="auto"/>
        <w:outlineLvl w:val="2"/>
        <w:rPr>
          <w:rFonts w:ascii="Arial" w:hAnsi="Arial" w:cs="Arial"/>
          <w:b/>
          <w:sz w:val="22"/>
          <w:szCs w:val="22"/>
          <w:u w:val="single"/>
          <w:lang w:eastAsia="ar-SA"/>
        </w:rPr>
      </w:pPr>
      <w:bookmarkStart w:id="1" w:name="_Hlk120007319"/>
      <w:r w:rsidRPr="00E5417E">
        <w:rPr>
          <w:b/>
          <w:sz w:val="22"/>
          <w:szCs w:val="22"/>
          <w:lang w:eastAsia="ar-SA"/>
        </w:rPr>
        <w:t>OŚWIADCZENIA</w:t>
      </w:r>
    </w:p>
    <w:p w14:paraId="1A570902" w14:textId="77777777" w:rsidR="008F599F" w:rsidRPr="00E5417E" w:rsidRDefault="008F599F" w:rsidP="00D13F29">
      <w:pPr>
        <w:keepNext/>
        <w:numPr>
          <w:ilvl w:val="2"/>
          <w:numId w:val="33"/>
        </w:numPr>
        <w:shd w:val="clear" w:color="auto" w:fill="E5E5E5"/>
        <w:overflowPunct/>
        <w:autoSpaceDE/>
        <w:adjustRightInd/>
        <w:spacing w:line="276" w:lineRule="auto"/>
        <w:jc w:val="center"/>
        <w:textAlignment w:val="auto"/>
        <w:outlineLvl w:val="2"/>
        <w:rPr>
          <w:b/>
          <w:sz w:val="22"/>
          <w:szCs w:val="22"/>
          <w:lang w:eastAsia="ar-SA"/>
        </w:rPr>
      </w:pPr>
      <w:r w:rsidRPr="00E5417E">
        <w:rPr>
          <w:b/>
          <w:sz w:val="22"/>
          <w:szCs w:val="22"/>
          <w:lang w:eastAsia="ar-SA"/>
        </w:rPr>
        <w:t>WYKONAWCY/WYKONAWCY WSPÓLNIE UBIEGAJĄCEGO SIĘ</w:t>
      </w:r>
    </w:p>
    <w:p w14:paraId="18015CA8" w14:textId="77777777" w:rsidR="008F599F" w:rsidRPr="00E5417E" w:rsidRDefault="008F599F" w:rsidP="00D13F29">
      <w:pPr>
        <w:keepNext/>
        <w:numPr>
          <w:ilvl w:val="2"/>
          <w:numId w:val="33"/>
        </w:numPr>
        <w:shd w:val="clear" w:color="auto" w:fill="E5E5E5"/>
        <w:overflowPunct/>
        <w:autoSpaceDE/>
        <w:adjustRightInd/>
        <w:spacing w:line="276" w:lineRule="auto"/>
        <w:jc w:val="center"/>
        <w:textAlignment w:val="auto"/>
        <w:outlineLvl w:val="2"/>
        <w:rPr>
          <w:b/>
          <w:sz w:val="22"/>
          <w:szCs w:val="22"/>
          <w:lang w:eastAsia="ar-SA"/>
        </w:rPr>
      </w:pPr>
      <w:r w:rsidRPr="00E5417E">
        <w:rPr>
          <w:b/>
          <w:sz w:val="22"/>
          <w:szCs w:val="22"/>
          <w:lang w:eastAsia="ar-SA"/>
        </w:rPr>
        <w:t xml:space="preserve">O UDZIELENIE ZAMÓWIENIA </w:t>
      </w:r>
    </w:p>
    <w:p w14:paraId="074C6516" w14:textId="77777777" w:rsidR="008F599F" w:rsidRPr="00E5417E" w:rsidRDefault="008F599F" w:rsidP="00D13F29">
      <w:pPr>
        <w:keepNext/>
        <w:numPr>
          <w:ilvl w:val="2"/>
          <w:numId w:val="33"/>
        </w:numPr>
        <w:shd w:val="clear" w:color="auto" w:fill="E5E5E5"/>
        <w:overflowPunct/>
        <w:autoSpaceDE/>
        <w:adjustRightInd/>
        <w:spacing w:line="276" w:lineRule="auto"/>
        <w:jc w:val="center"/>
        <w:textAlignment w:val="auto"/>
        <w:outlineLvl w:val="2"/>
        <w:rPr>
          <w:b/>
          <w:sz w:val="22"/>
          <w:szCs w:val="22"/>
          <w:lang w:eastAsia="ar-SA"/>
        </w:rPr>
      </w:pPr>
      <w:r w:rsidRPr="00E5417E">
        <w:rPr>
          <w:b/>
          <w:sz w:val="22"/>
          <w:szCs w:val="22"/>
          <w:lang w:eastAsia="ar-SA"/>
        </w:rPr>
        <w:t>dotyczące przesłanek wykluczenia z</w:t>
      </w:r>
      <w:bookmarkStart w:id="2" w:name="_GoBack"/>
      <w:bookmarkEnd w:id="2"/>
      <w:r w:rsidRPr="00E5417E">
        <w:rPr>
          <w:b/>
          <w:sz w:val="22"/>
          <w:szCs w:val="22"/>
          <w:lang w:eastAsia="ar-SA"/>
        </w:rPr>
        <w:t xml:space="preserve"> art. 5k rozporządzenia 833/2014 oraz art. 7 ust. 1 ustawy </w:t>
      </w:r>
    </w:p>
    <w:p w14:paraId="18CEBE7B" w14:textId="77777777" w:rsidR="008F599F" w:rsidRPr="00E5417E" w:rsidRDefault="008F599F" w:rsidP="00D13F29">
      <w:pPr>
        <w:keepNext/>
        <w:numPr>
          <w:ilvl w:val="2"/>
          <w:numId w:val="33"/>
        </w:numPr>
        <w:shd w:val="clear" w:color="auto" w:fill="E5E5E5"/>
        <w:overflowPunct/>
        <w:autoSpaceDE/>
        <w:adjustRightInd/>
        <w:spacing w:line="276" w:lineRule="auto"/>
        <w:jc w:val="center"/>
        <w:textAlignment w:val="auto"/>
        <w:outlineLvl w:val="2"/>
        <w:rPr>
          <w:b/>
          <w:sz w:val="22"/>
          <w:szCs w:val="22"/>
          <w:lang w:eastAsia="ar-SA"/>
        </w:rPr>
      </w:pPr>
      <w:r w:rsidRPr="00E5417E">
        <w:rPr>
          <w:b/>
          <w:sz w:val="22"/>
          <w:szCs w:val="22"/>
          <w:lang w:eastAsia="ar-SA"/>
        </w:rPr>
        <w:t xml:space="preserve">o szczególnych rozwiązaniach w zakresie przeciwdziałania wspieraniu agresji na Ukrainę oraz służących ochronie bezpieczeństwa narodowego, składane na podstawie art. 125 ust. 1 ustawy </w:t>
      </w:r>
      <w:proofErr w:type="spellStart"/>
      <w:r w:rsidRPr="00E5417E">
        <w:rPr>
          <w:b/>
          <w:sz w:val="22"/>
          <w:szCs w:val="22"/>
          <w:lang w:eastAsia="ar-SA"/>
        </w:rPr>
        <w:t>Pzp</w:t>
      </w:r>
      <w:proofErr w:type="spellEnd"/>
      <w:r w:rsidRPr="00E5417E">
        <w:rPr>
          <w:b/>
          <w:sz w:val="22"/>
          <w:szCs w:val="22"/>
          <w:lang w:eastAsia="ar-SA"/>
        </w:rPr>
        <w:t xml:space="preserve"> </w:t>
      </w:r>
    </w:p>
    <w:bookmarkEnd w:id="1"/>
    <w:p w14:paraId="4E6E4515" w14:textId="77777777" w:rsidR="008F599F" w:rsidRDefault="008F599F" w:rsidP="008F599F">
      <w:pPr>
        <w:tabs>
          <w:tab w:val="left" w:leader="dot" w:pos="-1701"/>
        </w:tabs>
        <w:suppressAutoHyphens w:val="0"/>
        <w:overflowPunct/>
        <w:autoSpaceDE/>
        <w:autoSpaceDN/>
        <w:adjustRightInd/>
        <w:textAlignment w:val="auto"/>
        <w:rPr>
          <w:noProof/>
          <w:sz w:val="22"/>
          <w:szCs w:val="22"/>
        </w:rPr>
      </w:pPr>
    </w:p>
    <w:p w14:paraId="775D0CA5" w14:textId="77777777" w:rsidR="008F599F" w:rsidRPr="001F27F2" w:rsidRDefault="008F599F" w:rsidP="008F599F">
      <w:pPr>
        <w:tabs>
          <w:tab w:val="left" w:leader="dot" w:pos="-1701"/>
        </w:tabs>
        <w:suppressAutoHyphens w:val="0"/>
        <w:overflowPunct/>
        <w:autoSpaceDE/>
        <w:autoSpaceDN/>
        <w:adjustRightInd/>
        <w:textAlignment w:val="auto"/>
        <w:rPr>
          <w:noProof/>
          <w:sz w:val="22"/>
          <w:szCs w:val="22"/>
        </w:rPr>
      </w:pPr>
      <w:bookmarkStart w:id="3" w:name="_Hlk120007621"/>
      <w:r w:rsidRPr="001F27F2">
        <w:rPr>
          <w:noProof/>
          <w:sz w:val="22"/>
          <w:szCs w:val="22"/>
        </w:rPr>
        <w:t>Ja/My niżej podpisany(i): …………………………………………………………………………………………….</w:t>
      </w:r>
    </w:p>
    <w:p w14:paraId="47BB03DC" w14:textId="77777777" w:rsidR="008F599F" w:rsidRPr="001F27F2" w:rsidRDefault="008F599F" w:rsidP="008F599F">
      <w:pPr>
        <w:tabs>
          <w:tab w:val="left" w:leader="dot" w:pos="-1701"/>
        </w:tabs>
        <w:suppressAutoHyphens w:val="0"/>
        <w:overflowPunct/>
        <w:autoSpaceDE/>
        <w:autoSpaceDN/>
        <w:adjustRightInd/>
        <w:textAlignment w:val="auto"/>
        <w:rPr>
          <w:noProof/>
          <w:sz w:val="16"/>
          <w:szCs w:val="16"/>
        </w:rPr>
      </w:pPr>
      <w:r w:rsidRPr="001F27F2">
        <w:rPr>
          <w:noProof/>
          <w:sz w:val="16"/>
          <w:szCs w:val="16"/>
        </w:rPr>
        <w:t xml:space="preserve">                                                        (imię i nazwisko osoby uprawnionej do reprezentacji wykonawcy zgodnie z KRS/CEIDG lub pełnomocnictwem)</w:t>
      </w:r>
    </w:p>
    <w:p w14:paraId="6C8FFABE" w14:textId="77777777" w:rsidR="008F599F" w:rsidRPr="001F27F2" w:rsidRDefault="008F599F" w:rsidP="008F599F">
      <w:pPr>
        <w:tabs>
          <w:tab w:val="left" w:leader="dot" w:pos="-1701"/>
        </w:tabs>
        <w:suppressAutoHyphens w:val="0"/>
        <w:overflowPunct/>
        <w:autoSpaceDE/>
        <w:autoSpaceDN/>
        <w:adjustRightInd/>
        <w:textAlignment w:val="auto"/>
        <w:rPr>
          <w:noProof/>
          <w:sz w:val="22"/>
          <w:szCs w:val="22"/>
        </w:rPr>
      </w:pPr>
      <w:r w:rsidRPr="001F27F2">
        <w:rPr>
          <w:noProof/>
          <w:sz w:val="22"/>
          <w:szCs w:val="22"/>
        </w:rPr>
        <w:t xml:space="preserve">działając w imieniu i na rzecz Wykonawcy: </w:t>
      </w:r>
    </w:p>
    <w:p w14:paraId="6A933379" w14:textId="77777777" w:rsidR="008F599F" w:rsidRPr="001F27F2" w:rsidRDefault="008F599F" w:rsidP="008F599F">
      <w:pPr>
        <w:tabs>
          <w:tab w:val="left" w:leader="dot" w:pos="-1701"/>
        </w:tabs>
        <w:suppressAutoHyphens w:val="0"/>
        <w:overflowPunct/>
        <w:autoSpaceDE/>
        <w:autoSpaceDN/>
        <w:adjustRightInd/>
        <w:textAlignment w:val="auto"/>
        <w:rPr>
          <w:noProof/>
          <w:sz w:val="22"/>
          <w:szCs w:val="22"/>
        </w:rPr>
      </w:pPr>
    </w:p>
    <w:p w14:paraId="2C2A8AE4" w14:textId="77777777" w:rsidR="008F599F" w:rsidRPr="001F27F2" w:rsidRDefault="008F599F" w:rsidP="008F599F">
      <w:pPr>
        <w:tabs>
          <w:tab w:val="left" w:leader="dot" w:pos="-1701"/>
        </w:tabs>
        <w:suppressAutoHyphens w:val="0"/>
        <w:overflowPunct/>
        <w:autoSpaceDE/>
        <w:autoSpaceDN/>
        <w:adjustRightInd/>
        <w:textAlignment w:val="auto"/>
        <w:rPr>
          <w:noProof/>
          <w:sz w:val="22"/>
          <w:szCs w:val="22"/>
        </w:rPr>
      </w:pPr>
      <w:r w:rsidRPr="001F27F2">
        <w:rPr>
          <w:noProof/>
          <w:sz w:val="22"/>
          <w:szCs w:val="22"/>
        </w:rPr>
        <w:t>………………………………………………...............................................................................................................</w:t>
      </w:r>
    </w:p>
    <w:p w14:paraId="771F0FD0" w14:textId="77777777" w:rsidR="008F599F" w:rsidRPr="001F27F2" w:rsidRDefault="008F599F" w:rsidP="008F599F">
      <w:pPr>
        <w:tabs>
          <w:tab w:val="left" w:leader="dot" w:pos="-1701"/>
        </w:tabs>
        <w:suppressAutoHyphens w:val="0"/>
        <w:overflowPunct/>
        <w:autoSpaceDE/>
        <w:autoSpaceDN/>
        <w:adjustRightInd/>
        <w:textAlignment w:val="auto"/>
        <w:rPr>
          <w:noProof/>
          <w:sz w:val="16"/>
          <w:szCs w:val="16"/>
        </w:rPr>
      </w:pPr>
      <w:r w:rsidRPr="001F27F2">
        <w:rPr>
          <w:noProof/>
          <w:sz w:val="16"/>
          <w:szCs w:val="16"/>
        </w:rPr>
        <w:t xml:space="preserve">                                                         (pełna nazwa firmy albo imię i nazwisko wykonawcy, adres)</w:t>
      </w:r>
    </w:p>
    <w:p w14:paraId="7DAE873C" w14:textId="77777777" w:rsidR="008F599F" w:rsidRPr="001F27F2" w:rsidRDefault="008F599F" w:rsidP="008F599F">
      <w:pPr>
        <w:tabs>
          <w:tab w:val="left" w:leader="dot" w:pos="-1701"/>
        </w:tabs>
        <w:suppressAutoHyphens w:val="0"/>
        <w:overflowPunct/>
        <w:autoSpaceDE/>
        <w:autoSpaceDN/>
        <w:adjustRightInd/>
        <w:textAlignment w:val="auto"/>
        <w:rPr>
          <w:noProof/>
          <w:sz w:val="22"/>
          <w:szCs w:val="22"/>
        </w:rPr>
      </w:pPr>
      <w:r w:rsidRPr="001F27F2">
        <w:rPr>
          <w:noProof/>
          <w:sz w:val="22"/>
          <w:szCs w:val="22"/>
        </w:rPr>
        <w:t>……………...................................................................................................................................................................</w:t>
      </w:r>
    </w:p>
    <w:p w14:paraId="2B86FF8F" w14:textId="77777777" w:rsidR="008F599F" w:rsidRPr="001F27F2" w:rsidRDefault="008F599F" w:rsidP="008F599F">
      <w:pPr>
        <w:tabs>
          <w:tab w:val="left" w:leader="dot" w:pos="-1701"/>
        </w:tabs>
        <w:suppressAutoHyphens w:val="0"/>
        <w:overflowPunct/>
        <w:autoSpaceDE/>
        <w:autoSpaceDN/>
        <w:adjustRightInd/>
        <w:textAlignment w:val="auto"/>
        <w:rPr>
          <w:noProof/>
          <w:sz w:val="22"/>
          <w:szCs w:val="22"/>
        </w:rPr>
      </w:pPr>
    </w:p>
    <w:p w14:paraId="7506E70A" w14:textId="4135E2C6" w:rsidR="008F599F" w:rsidRDefault="008F599F" w:rsidP="008F599F">
      <w:pPr>
        <w:tabs>
          <w:tab w:val="left" w:pos="142"/>
        </w:tabs>
        <w:autoSpaceDN/>
        <w:adjustRightInd/>
        <w:spacing w:line="360" w:lineRule="auto"/>
        <w:jc w:val="both"/>
        <w:rPr>
          <w:color w:val="000000"/>
          <w:sz w:val="22"/>
          <w:szCs w:val="22"/>
          <w:lang w:eastAsia="ar-SA"/>
        </w:rPr>
      </w:pPr>
      <w:r w:rsidRPr="001F27F2">
        <w:rPr>
          <w:color w:val="000000"/>
          <w:sz w:val="22"/>
          <w:szCs w:val="22"/>
          <w:lang w:eastAsia="ar-SA"/>
        </w:rPr>
        <w:t>REGON ............</w:t>
      </w:r>
      <w:r w:rsidR="003A5A3B">
        <w:rPr>
          <w:color w:val="000000"/>
          <w:sz w:val="22"/>
          <w:szCs w:val="22"/>
          <w:lang w:eastAsia="ar-SA"/>
        </w:rPr>
        <w:t>...</w:t>
      </w:r>
      <w:r w:rsidRPr="001F27F2">
        <w:rPr>
          <w:color w:val="000000"/>
          <w:sz w:val="22"/>
          <w:szCs w:val="22"/>
          <w:lang w:eastAsia="ar-SA"/>
        </w:rPr>
        <w:t>..........</w:t>
      </w:r>
      <w:r w:rsidR="003A5A3B">
        <w:rPr>
          <w:color w:val="000000"/>
          <w:sz w:val="22"/>
          <w:szCs w:val="22"/>
          <w:lang w:eastAsia="ar-SA"/>
        </w:rPr>
        <w:t>..</w:t>
      </w:r>
      <w:r w:rsidRPr="001F27F2">
        <w:rPr>
          <w:color w:val="000000"/>
          <w:sz w:val="22"/>
          <w:szCs w:val="22"/>
          <w:lang w:eastAsia="ar-SA"/>
        </w:rPr>
        <w:t>............ NIP ....................</w:t>
      </w:r>
      <w:r w:rsidR="003A5A3B">
        <w:rPr>
          <w:color w:val="000000"/>
          <w:sz w:val="22"/>
          <w:szCs w:val="22"/>
          <w:lang w:eastAsia="ar-SA"/>
        </w:rPr>
        <w:t>...</w:t>
      </w:r>
      <w:r w:rsidRPr="001F27F2">
        <w:rPr>
          <w:color w:val="000000"/>
          <w:sz w:val="22"/>
          <w:szCs w:val="22"/>
          <w:lang w:eastAsia="ar-SA"/>
        </w:rPr>
        <w:t>..............</w:t>
      </w:r>
      <w:r w:rsidR="003A5A3B">
        <w:rPr>
          <w:color w:val="000000"/>
          <w:sz w:val="22"/>
          <w:szCs w:val="22"/>
          <w:lang w:eastAsia="ar-SA"/>
        </w:rPr>
        <w:t>...</w:t>
      </w:r>
      <w:r w:rsidRPr="001F27F2">
        <w:rPr>
          <w:color w:val="000000"/>
          <w:sz w:val="22"/>
          <w:szCs w:val="22"/>
          <w:lang w:eastAsia="ar-SA"/>
        </w:rPr>
        <w:t>............ KRS…………</w:t>
      </w:r>
      <w:r w:rsidR="003A5A3B">
        <w:rPr>
          <w:color w:val="000000"/>
          <w:sz w:val="22"/>
          <w:szCs w:val="22"/>
          <w:lang w:eastAsia="ar-SA"/>
        </w:rPr>
        <w:t>…</w:t>
      </w:r>
      <w:r w:rsidRPr="001F27F2">
        <w:rPr>
          <w:color w:val="000000"/>
          <w:sz w:val="22"/>
          <w:szCs w:val="22"/>
          <w:lang w:eastAsia="ar-SA"/>
        </w:rPr>
        <w:t>…………..………..……</w:t>
      </w:r>
    </w:p>
    <w:p w14:paraId="24DA5F86" w14:textId="28A831DE" w:rsidR="008F599F" w:rsidRPr="00F446E8" w:rsidRDefault="008F599F" w:rsidP="00B5174A">
      <w:pPr>
        <w:autoSpaceDN/>
        <w:adjustRightInd/>
        <w:spacing w:line="276" w:lineRule="auto"/>
        <w:jc w:val="both"/>
        <w:rPr>
          <w:b/>
          <w:sz w:val="22"/>
          <w:szCs w:val="22"/>
        </w:rPr>
      </w:pPr>
      <w:r>
        <w:rPr>
          <w:color w:val="000000"/>
          <w:sz w:val="22"/>
          <w:szCs w:val="22"/>
          <w:lang w:eastAsia="ar-SA"/>
        </w:rPr>
        <w:t>p</w:t>
      </w:r>
      <w:r w:rsidRPr="001F27F2">
        <w:rPr>
          <w:color w:val="000000"/>
          <w:sz w:val="22"/>
          <w:szCs w:val="22"/>
          <w:lang w:eastAsia="ar-SA"/>
        </w:rPr>
        <w:t xml:space="preserve">rzystępując do udziału w postępowaniu o udzielenie zamówienia publicznego na </w:t>
      </w:r>
      <w:r w:rsidR="004A3208" w:rsidRPr="00F446E8">
        <w:rPr>
          <w:b/>
          <w:sz w:val="22"/>
          <w:szCs w:val="22"/>
        </w:rPr>
        <w:t>u</w:t>
      </w:r>
      <w:r w:rsidR="004A3208" w:rsidRPr="00F446E8">
        <w:rPr>
          <w:b/>
          <w:sz w:val="22"/>
          <w:szCs w:val="22"/>
          <w:lang w:val="x-none"/>
        </w:rPr>
        <w:t>sług</w:t>
      </w:r>
      <w:r w:rsidR="004A3208" w:rsidRPr="00F446E8">
        <w:rPr>
          <w:b/>
          <w:sz w:val="22"/>
          <w:szCs w:val="22"/>
        </w:rPr>
        <w:t>ę</w:t>
      </w:r>
      <w:r w:rsidR="006258C6" w:rsidRPr="00F446E8">
        <w:rPr>
          <w:b/>
          <w:sz w:val="22"/>
          <w:szCs w:val="22"/>
        </w:rPr>
        <w:t xml:space="preserve"> żywienia osób umieszczonych w Strzeżonym Ośrodku dla Cudzoziemców o profilu rodzinnym i męskim w Placówce Straży Granicznej w Lesznowoli oraz osób doprowadzanych </w:t>
      </w:r>
      <w:r w:rsidR="00F446E8">
        <w:rPr>
          <w:b/>
          <w:sz w:val="22"/>
          <w:szCs w:val="22"/>
        </w:rPr>
        <w:t>–</w:t>
      </w:r>
      <w:r w:rsidRPr="00F446E8">
        <w:rPr>
          <w:b/>
          <w:sz w:val="22"/>
          <w:szCs w:val="22"/>
        </w:rPr>
        <w:t xml:space="preserve"> sprawa </w:t>
      </w:r>
      <w:r w:rsidR="00B5174A" w:rsidRPr="00F446E8">
        <w:rPr>
          <w:b/>
          <w:sz w:val="22"/>
          <w:szCs w:val="22"/>
        </w:rPr>
        <w:t xml:space="preserve"> </w:t>
      </w:r>
      <w:r w:rsidRPr="00F446E8">
        <w:rPr>
          <w:b/>
          <w:sz w:val="22"/>
          <w:szCs w:val="22"/>
        </w:rPr>
        <w:t xml:space="preserve">nr </w:t>
      </w:r>
      <w:r w:rsidR="006258C6" w:rsidRPr="00F446E8">
        <w:rPr>
          <w:b/>
          <w:sz w:val="22"/>
          <w:szCs w:val="22"/>
        </w:rPr>
        <w:t>8</w:t>
      </w:r>
      <w:r w:rsidRPr="00F446E8">
        <w:rPr>
          <w:b/>
          <w:sz w:val="22"/>
          <w:szCs w:val="22"/>
        </w:rPr>
        <w:t>/FI</w:t>
      </w:r>
      <w:r w:rsidR="004A3208" w:rsidRPr="00F446E8">
        <w:rPr>
          <w:b/>
          <w:sz w:val="22"/>
          <w:szCs w:val="22"/>
        </w:rPr>
        <w:t>/</w:t>
      </w:r>
      <w:r w:rsidR="006258C6" w:rsidRPr="00F446E8">
        <w:rPr>
          <w:b/>
          <w:sz w:val="22"/>
          <w:szCs w:val="22"/>
        </w:rPr>
        <w:t>ZM/</w:t>
      </w:r>
      <w:r w:rsidRPr="00F446E8">
        <w:rPr>
          <w:b/>
          <w:sz w:val="22"/>
          <w:szCs w:val="22"/>
        </w:rPr>
        <w:t>2</w:t>
      </w:r>
      <w:r w:rsidR="004A3208" w:rsidRPr="00F446E8">
        <w:rPr>
          <w:b/>
          <w:sz w:val="22"/>
          <w:szCs w:val="22"/>
        </w:rPr>
        <w:t>6</w:t>
      </w:r>
      <w:r w:rsidR="00F446E8">
        <w:rPr>
          <w:b/>
          <w:sz w:val="22"/>
          <w:szCs w:val="22"/>
        </w:rPr>
        <w:t>,</w:t>
      </w:r>
      <w:r w:rsidRPr="00F446E8">
        <w:rPr>
          <w:b/>
          <w:sz w:val="22"/>
          <w:szCs w:val="22"/>
        </w:rPr>
        <w:t xml:space="preserve"> </w:t>
      </w:r>
      <w:r w:rsidRPr="00F446E8">
        <w:rPr>
          <w:sz w:val="22"/>
          <w:szCs w:val="22"/>
        </w:rPr>
        <w:t>oświadczam co następuje:</w:t>
      </w:r>
      <w:r w:rsidRPr="00F446E8">
        <w:rPr>
          <w:b/>
          <w:sz w:val="22"/>
          <w:szCs w:val="22"/>
          <w:u w:val="single"/>
        </w:rPr>
        <w:t xml:space="preserve"> </w:t>
      </w:r>
    </w:p>
    <w:bookmarkEnd w:id="3"/>
    <w:p w14:paraId="688F58F1" w14:textId="77777777" w:rsidR="008F599F" w:rsidRPr="00F446E8" w:rsidRDefault="008F599F" w:rsidP="008F599F">
      <w:pPr>
        <w:shd w:val="clear" w:color="auto" w:fill="BFBFBF"/>
        <w:spacing w:before="240"/>
        <w:rPr>
          <w:b/>
          <w:sz w:val="22"/>
          <w:szCs w:val="22"/>
        </w:rPr>
      </w:pPr>
      <w:r w:rsidRPr="00F446E8">
        <w:rPr>
          <w:b/>
          <w:sz w:val="22"/>
          <w:szCs w:val="22"/>
        </w:rPr>
        <w:t>OŚWIADCZENIA DOTYCZĄCE WYKONAWCY:</w:t>
      </w:r>
    </w:p>
    <w:p w14:paraId="5E53F768" w14:textId="414AC4AE" w:rsidR="008F599F" w:rsidRPr="001F27F2" w:rsidRDefault="008F599F" w:rsidP="00D13F29">
      <w:pPr>
        <w:pStyle w:val="Akapitzlist"/>
        <w:numPr>
          <w:ilvl w:val="0"/>
          <w:numId w:val="31"/>
        </w:numPr>
        <w:suppressAutoHyphens w:val="0"/>
        <w:overflowPunct/>
        <w:autoSpaceDE/>
        <w:spacing w:before="120"/>
        <w:ind w:left="284" w:hanging="357"/>
        <w:contextualSpacing/>
        <w:jc w:val="both"/>
        <w:textAlignment w:val="auto"/>
        <w:rPr>
          <w:b/>
          <w:bCs/>
        </w:rPr>
      </w:pPr>
      <w:r w:rsidRPr="001F27F2">
        <w:rPr>
          <w:sz w:val="21"/>
          <w:szCs w:val="21"/>
        </w:rPr>
        <w:t xml:space="preserve">Oświadczam, że </w:t>
      </w:r>
      <w:r w:rsidRPr="002A5B52">
        <w:rPr>
          <w:b/>
          <w:sz w:val="21"/>
          <w:szCs w:val="21"/>
        </w:rPr>
        <w:t>nie podlegam</w:t>
      </w:r>
      <w:r w:rsidRPr="001F27F2">
        <w:rPr>
          <w:sz w:val="21"/>
          <w:szCs w:val="21"/>
        </w:rPr>
        <w:t xml:space="preserve"> wykluczeniu z postępowania na podstawie art. 5k rozporządzenia Rady (UE) nr 833/2014 z dnia 31 lipca 2014 r. dotyczącego środków ograniczających w związku </w:t>
      </w:r>
      <w:r w:rsidRPr="001F27F2">
        <w:rPr>
          <w:sz w:val="21"/>
          <w:szCs w:val="21"/>
        </w:rPr>
        <w:br/>
        <w:t>z działaniami Rosji destabilizującymi sytuację na Ukrainie (Dz. Urz. UE nr L 229 z 31.</w:t>
      </w:r>
      <w:r w:rsidR="00CA23CE">
        <w:rPr>
          <w:sz w:val="21"/>
          <w:szCs w:val="21"/>
        </w:rPr>
        <w:t>0</w:t>
      </w:r>
      <w:r w:rsidRPr="001F27F2">
        <w:rPr>
          <w:sz w:val="21"/>
          <w:szCs w:val="21"/>
        </w:rPr>
        <w:t xml:space="preserve">7.2014, </w:t>
      </w:r>
      <w:r w:rsidRPr="001F27F2">
        <w:rPr>
          <w:sz w:val="21"/>
          <w:szCs w:val="21"/>
        </w:rPr>
        <w:br/>
        <w:t>str. 1), dalej: rozporządzenie 833/2014, w brzmieniu nadanym rozporządzeniem Rady (UE) 2022/576 w sprawie zmiany rozporządzenia (UE) nr 833/2014 dotyczącego środków ograniczających w związku z działaniami Rosji destabilizującymi sytuację na Ukrainie (Dz.</w:t>
      </w:r>
      <w:r>
        <w:rPr>
          <w:sz w:val="21"/>
          <w:szCs w:val="21"/>
        </w:rPr>
        <w:t xml:space="preserve"> </w:t>
      </w:r>
      <w:r w:rsidRPr="001F27F2">
        <w:rPr>
          <w:sz w:val="21"/>
          <w:szCs w:val="21"/>
        </w:rPr>
        <w:t>Urz. UE nr L 111 z 8.4.2022, str. 1), dalej: rozporządzenie 2022/576.</w:t>
      </w:r>
      <w:r w:rsidRPr="008B60F5">
        <w:rPr>
          <w:rStyle w:val="Odwoanieprzypisudolnego"/>
          <w:sz w:val="22"/>
        </w:rPr>
        <w:footnoteReference w:id="1"/>
      </w:r>
    </w:p>
    <w:p w14:paraId="56473329" w14:textId="77777777" w:rsidR="008F599F" w:rsidRPr="00237271" w:rsidRDefault="008F599F" w:rsidP="00D13F29">
      <w:pPr>
        <w:pStyle w:val="NormalnyWeb"/>
        <w:numPr>
          <w:ilvl w:val="0"/>
          <w:numId w:val="31"/>
        </w:numPr>
        <w:spacing w:before="80" w:beforeAutospacing="0" w:after="0" w:afterAutospacing="0"/>
        <w:ind w:left="284" w:hanging="357"/>
        <w:jc w:val="both"/>
        <w:rPr>
          <w:b/>
          <w:bCs/>
          <w:sz w:val="22"/>
          <w:szCs w:val="22"/>
        </w:rPr>
      </w:pPr>
      <w:r w:rsidRPr="001F27F2">
        <w:rPr>
          <w:sz w:val="21"/>
          <w:szCs w:val="21"/>
        </w:rPr>
        <w:t xml:space="preserve">Oświadczam, że </w:t>
      </w:r>
      <w:r w:rsidRPr="002A5B52">
        <w:rPr>
          <w:b/>
          <w:sz w:val="21"/>
          <w:szCs w:val="21"/>
        </w:rPr>
        <w:t>nie zachodzą</w:t>
      </w:r>
      <w:r w:rsidRPr="001F27F2">
        <w:rPr>
          <w:sz w:val="21"/>
          <w:szCs w:val="21"/>
        </w:rPr>
        <w:t xml:space="preserve"> w stosunku do mnie przesłanki wykluczenia z postępowania na podstawie art. </w:t>
      </w:r>
      <w:r w:rsidRPr="001F27F2">
        <w:rPr>
          <w:color w:val="222222"/>
          <w:sz w:val="21"/>
          <w:szCs w:val="21"/>
        </w:rPr>
        <w:t>7 ust. 1 ustawy z dnia 13 kwietnia 2022 r.</w:t>
      </w:r>
      <w:r w:rsidRPr="001F27F2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color w:val="222222"/>
          <w:sz w:val="21"/>
          <w:szCs w:val="21"/>
        </w:rPr>
        <w:t>(Dz.U. z 2025, poz. 514</w:t>
      </w:r>
      <w:r w:rsidRPr="001F27F2">
        <w:rPr>
          <w:color w:val="222222"/>
          <w:sz w:val="21"/>
          <w:szCs w:val="21"/>
        </w:rPr>
        <w:t>)</w:t>
      </w:r>
      <w:r w:rsidRPr="001F27F2">
        <w:rPr>
          <w:i/>
          <w:iCs/>
          <w:color w:val="222222"/>
          <w:sz w:val="21"/>
          <w:szCs w:val="21"/>
        </w:rPr>
        <w:t>.</w:t>
      </w:r>
      <w:r w:rsidRPr="008B60F5">
        <w:rPr>
          <w:rStyle w:val="Odwoanieprzypisudolnego"/>
          <w:color w:val="222222"/>
          <w:sz w:val="22"/>
          <w:szCs w:val="22"/>
        </w:rPr>
        <w:footnoteReference w:id="2"/>
      </w:r>
    </w:p>
    <w:p w14:paraId="048298B2" w14:textId="77777777" w:rsidR="008F599F" w:rsidRDefault="008F599F" w:rsidP="008F599F">
      <w:pPr>
        <w:pStyle w:val="NormalnyWeb"/>
        <w:spacing w:before="80" w:beforeAutospacing="0" w:after="0" w:afterAutospacing="0"/>
        <w:jc w:val="both"/>
        <w:rPr>
          <w:b/>
          <w:bCs/>
          <w:sz w:val="22"/>
          <w:szCs w:val="22"/>
        </w:rPr>
      </w:pPr>
    </w:p>
    <w:p w14:paraId="21288E40" w14:textId="012F940F" w:rsidR="008F599F" w:rsidRDefault="008F599F" w:rsidP="008F599F">
      <w:pPr>
        <w:pStyle w:val="NormalnyWeb"/>
        <w:spacing w:before="80" w:beforeAutospacing="0" w:after="0" w:afterAutospacing="0"/>
        <w:jc w:val="both"/>
        <w:rPr>
          <w:b/>
          <w:bCs/>
          <w:sz w:val="22"/>
          <w:szCs w:val="22"/>
        </w:rPr>
      </w:pPr>
    </w:p>
    <w:p w14:paraId="194FA94A" w14:textId="77777777" w:rsidR="008B60F5" w:rsidRDefault="008B60F5" w:rsidP="008F599F">
      <w:pPr>
        <w:pStyle w:val="NormalnyWeb"/>
        <w:spacing w:before="80" w:beforeAutospacing="0" w:after="0" w:afterAutospacing="0"/>
        <w:jc w:val="both"/>
        <w:rPr>
          <w:b/>
          <w:bCs/>
          <w:sz w:val="22"/>
          <w:szCs w:val="22"/>
        </w:rPr>
      </w:pPr>
    </w:p>
    <w:p w14:paraId="2BE5FFD3" w14:textId="77777777" w:rsidR="008F599F" w:rsidRPr="001F27F2" w:rsidRDefault="008F599F" w:rsidP="008F599F">
      <w:pPr>
        <w:pStyle w:val="NormalnyWeb"/>
        <w:spacing w:before="80" w:beforeAutospacing="0" w:after="0" w:afterAutospacing="0"/>
        <w:jc w:val="both"/>
        <w:rPr>
          <w:b/>
          <w:bCs/>
          <w:sz w:val="22"/>
          <w:szCs w:val="22"/>
        </w:rPr>
      </w:pPr>
    </w:p>
    <w:p w14:paraId="3193FB93" w14:textId="77777777" w:rsidR="008F599F" w:rsidRPr="001F27F2" w:rsidRDefault="008F599F" w:rsidP="008F599F">
      <w:pPr>
        <w:shd w:val="clear" w:color="auto" w:fill="BFBFBF"/>
        <w:spacing w:after="120"/>
        <w:jc w:val="both"/>
        <w:rPr>
          <w:b/>
          <w:sz w:val="21"/>
          <w:szCs w:val="21"/>
        </w:rPr>
      </w:pPr>
      <w:r w:rsidRPr="001F27F2">
        <w:rPr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1526F98B" w14:textId="77777777" w:rsidR="008F599F" w:rsidRPr="001F27F2" w:rsidRDefault="008F599F" w:rsidP="008F599F">
      <w:pPr>
        <w:spacing w:after="120" w:line="276" w:lineRule="auto"/>
        <w:jc w:val="both"/>
        <w:rPr>
          <w:sz w:val="20"/>
        </w:rPr>
      </w:pPr>
      <w:r w:rsidRPr="001F27F2">
        <w:rPr>
          <w:color w:val="0070C0"/>
          <w:sz w:val="16"/>
          <w:szCs w:val="16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133FF362" w14:textId="77777777" w:rsidR="008F599F" w:rsidRPr="001F27F2" w:rsidRDefault="008F599F" w:rsidP="008F599F">
      <w:pPr>
        <w:jc w:val="both"/>
        <w:rPr>
          <w:sz w:val="21"/>
          <w:szCs w:val="21"/>
        </w:rPr>
      </w:pPr>
      <w:r w:rsidRPr="001F27F2">
        <w:rPr>
          <w:sz w:val="21"/>
          <w:szCs w:val="21"/>
        </w:rPr>
        <w:t xml:space="preserve">Oświadczam, że w stosunku do następującego podmiotu, będącego podwykonawcą, na którego przypada ponad 10% wartości zamówienia: </w:t>
      </w:r>
    </w:p>
    <w:p w14:paraId="1768BEAF" w14:textId="77777777" w:rsidR="008F599F" w:rsidRPr="004308BD" w:rsidRDefault="008F599F" w:rsidP="008F599F">
      <w:pPr>
        <w:rPr>
          <w:sz w:val="14"/>
          <w:szCs w:val="21"/>
        </w:rPr>
      </w:pPr>
    </w:p>
    <w:p w14:paraId="28680F60" w14:textId="77777777" w:rsidR="008F599F" w:rsidRPr="001F27F2" w:rsidRDefault="008F599F" w:rsidP="008F599F">
      <w:pPr>
        <w:rPr>
          <w:sz w:val="20"/>
        </w:rPr>
      </w:pPr>
      <w:r w:rsidRPr="001F27F2">
        <w:rPr>
          <w:sz w:val="21"/>
          <w:szCs w:val="21"/>
        </w:rPr>
        <w:t>……………………………………………………………………………………………….……………..….……</w:t>
      </w:r>
    </w:p>
    <w:p w14:paraId="3B229A83" w14:textId="77777777" w:rsidR="008F599F" w:rsidRPr="001F27F2" w:rsidRDefault="008F599F" w:rsidP="008F599F">
      <w:pPr>
        <w:spacing w:line="360" w:lineRule="auto"/>
        <w:jc w:val="center"/>
        <w:rPr>
          <w:sz w:val="16"/>
          <w:szCs w:val="16"/>
        </w:rPr>
      </w:pPr>
      <w:r w:rsidRPr="001F27F2">
        <w:rPr>
          <w:sz w:val="16"/>
          <w:szCs w:val="16"/>
        </w:rPr>
        <w:t>(podać pełną nazwę/firmę, adres, a także w zależności od podmiotu: NIP/PESEL, KRS/</w:t>
      </w:r>
      <w:proofErr w:type="spellStart"/>
      <w:r w:rsidRPr="001F27F2">
        <w:rPr>
          <w:sz w:val="16"/>
          <w:szCs w:val="16"/>
        </w:rPr>
        <w:t>CEiDG</w:t>
      </w:r>
      <w:proofErr w:type="spellEnd"/>
      <w:r w:rsidRPr="001F27F2">
        <w:rPr>
          <w:sz w:val="16"/>
          <w:szCs w:val="16"/>
        </w:rPr>
        <w:t>)</w:t>
      </w:r>
    </w:p>
    <w:p w14:paraId="398E55C1" w14:textId="77777777" w:rsidR="008F599F" w:rsidRPr="004308BD" w:rsidRDefault="008F599F" w:rsidP="008F599F">
      <w:pPr>
        <w:rPr>
          <w:sz w:val="14"/>
          <w:szCs w:val="21"/>
        </w:rPr>
      </w:pPr>
    </w:p>
    <w:p w14:paraId="247C8F80" w14:textId="77777777" w:rsidR="008F599F" w:rsidRPr="001F27F2" w:rsidRDefault="008F599F" w:rsidP="008F599F">
      <w:pPr>
        <w:rPr>
          <w:sz w:val="21"/>
          <w:szCs w:val="21"/>
        </w:rPr>
      </w:pPr>
      <w:r w:rsidRPr="001F27F2">
        <w:rPr>
          <w:sz w:val="21"/>
          <w:szCs w:val="21"/>
        </w:rPr>
        <w:t>nie</w:t>
      </w:r>
      <w:r w:rsidRPr="001F27F2">
        <w:rPr>
          <w:sz w:val="16"/>
          <w:szCs w:val="16"/>
        </w:rPr>
        <w:t xml:space="preserve"> </w:t>
      </w:r>
      <w:r w:rsidRPr="001F27F2">
        <w:rPr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5999F8CA" w14:textId="77777777" w:rsidR="008F599F" w:rsidRPr="001F27F2" w:rsidRDefault="008F599F" w:rsidP="008F599F">
      <w:pPr>
        <w:shd w:val="clear" w:color="auto" w:fill="BFBFBF"/>
        <w:spacing w:before="240" w:after="120"/>
        <w:jc w:val="both"/>
        <w:rPr>
          <w:b/>
          <w:sz w:val="21"/>
          <w:szCs w:val="21"/>
        </w:rPr>
      </w:pPr>
      <w:r w:rsidRPr="001F27F2">
        <w:rPr>
          <w:b/>
          <w:sz w:val="21"/>
          <w:szCs w:val="21"/>
        </w:rPr>
        <w:t>OŚWIADCZENIE DOTYCZĄCE DOSTAWCY, NA KTÓREGO PRZYPADA PONAD 10% WARTOŚCI ZAMÓWIENIA:</w:t>
      </w:r>
    </w:p>
    <w:p w14:paraId="02EA4EAE" w14:textId="77777777" w:rsidR="008F599F" w:rsidRPr="001F27F2" w:rsidRDefault="008F599F" w:rsidP="008F599F">
      <w:pPr>
        <w:spacing w:after="120" w:line="276" w:lineRule="auto"/>
        <w:jc w:val="both"/>
        <w:rPr>
          <w:sz w:val="20"/>
        </w:rPr>
      </w:pPr>
      <w:r w:rsidRPr="001F27F2">
        <w:rPr>
          <w:color w:val="0070C0"/>
          <w:sz w:val="16"/>
          <w:szCs w:val="16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71D90EE6" w14:textId="77777777" w:rsidR="008F599F" w:rsidRPr="001F27F2" w:rsidRDefault="008F599F" w:rsidP="008F599F">
      <w:pPr>
        <w:spacing w:before="120"/>
        <w:jc w:val="both"/>
        <w:rPr>
          <w:sz w:val="21"/>
          <w:szCs w:val="21"/>
        </w:rPr>
      </w:pPr>
      <w:r w:rsidRPr="001F27F2">
        <w:rPr>
          <w:sz w:val="21"/>
          <w:szCs w:val="21"/>
        </w:rPr>
        <w:t xml:space="preserve">Oświadczam, że w stosunku do następującego podmiotu, będącego dostawcą, na którego przypada ponad 10% wartości zamówienia: </w:t>
      </w:r>
    </w:p>
    <w:p w14:paraId="2F1D7569" w14:textId="77777777" w:rsidR="008F599F" w:rsidRPr="004308BD" w:rsidRDefault="008F599F" w:rsidP="008F599F">
      <w:pPr>
        <w:spacing w:before="120"/>
        <w:jc w:val="center"/>
        <w:rPr>
          <w:sz w:val="16"/>
          <w:szCs w:val="21"/>
        </w:rPr>
      </w:pPr>
      <w:r w:rsidRPr="001F27F2">
        <w:rPr>
          <w:sz w:val="21"/>
          <w:szCs w:val="21"/>
        </w:rPr>
        <w:t>……………………………………………………………………………………………….………..……….……</w:t>
      </w:r>
      <w:r w:rsidRPr="001F27F2">
        <w:rPr>
          <w:sz w:val="20"/>
        </w:rPr>
        <w:br/>
      </w:r>
      <w:r w:rsidRPr="001F27F2">
        <w:rPr>
          <w:sz w:val="16"/>
          <w:szCs w:val="16"/>
        </w:rPr>
        <w:t>(podać pełną nazwę/firmę, adres, a także w zależności od podmiotu: NIP/PESEL, KRS/</w:t>
      </w:r>
      <w:proofErr w:type="spellStart"/>
      <w:r w:rsidRPr="001F27F2">
        <w:rPr>
          <w:sz w:val="16"/>
          <w:szCs w:val="16"/>
        </w:rPr>
        <w:t>CEiDG</w:t>
      </w:r>
      <w:proofErr w:type="spellEnd"/>
      <w:r w:rsidRPr="001F27F2">
        <w:rPr>
          <w:sz w:val="16"/>
          <w:szCs w:val="16"/>
        </w:rPr>
        <w:t>)</w:t>
      </w:r>
      <w:r w:rsidRPr="001F27F2">
        <w:rPr>
          <w:sz w:val="16"/>
          <w:szCs w:val="16"/>
        </w:rPr>
        <w:br/>
      </w:r>
    </w:p>
    <w:p w14:paraId="182DFE43" w14:textId="77777777" w:rsidR="008F599F" w:rsidRPr="001F27F2" w:rsidRDefault="008F599F" w:rsidP="008F599F">
      <w:pPr>
        <w:rPr>
          <w:sz w:val="21"/>
          <w:szCs w:val="21"/>
        </w:rPr>
      </w:pPr>
      <w:r w:rsidRPr="001F27F2">
        <w:rPr>
          <w:sz w:val="21"/>
          <w:szCs w:val="21"/>
        </w:rPr>
        <w:t>nie</w:t>
      </w:r>
      <w:r w:rsidRPr="001F27F2">
        <w:rPr>
          <w:sz w:val="16"/>
          <w:szCs w:val="16"/>
        </w:rPr>
        <w:t xml:space="preserve"> </w:t>
      </w:r>
      <w:r w:rsidRPr="001F27F2">
        <w:rPr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377FFDE6" w14:textId="77777777" w:rsidR="008F599F" w:rsidRPr="001F27F2" w:rsidRDefault="008F599F" w:rsidP="008F599F">
      <w:pPr>
        <w:shd w:val="clear" w:color="auto" w:fill="BFBFBF"/>
        <w:spacing w:before="240"/>
        <w:jc w:val="both"/>
        <w:rPr>
          <w:b/>
          <w:sz w:val="21"/>
          <w:szCs w:val="21"/>
        </w:rPr>
      </w:pPr>
      <w:r w:rsidRPr="001F27F2">
        <w:rPr>
          <w:b/>
          <w:sz w:val="21"/>
          <w:szCs w:val="21"/>
        </w:rPr>
        <w:t>OŚWIADCZENIE DOTYCZĄCE PODANYCH INFORMACJI:</w:t>
      </w:r>
    </w:p>
    <w:p w14:paraId="443C24D0" w14:textId="77777777" w:rsidR="008F599F" w:rsidRPr="001F27F2" w:rsidRDefault="008F599F" w:rsidP="008F599F">
      <w:pPr>
        <w:spacing w:before="180"/>
        <w:jc w:val="both"/>
        <w:rPr>
          <w:sz w:val="21"/>
          <w:szCs w:val="21"/>
        </w:rPr>
      </w:pPr>
      <w:r w:rsidRPr="001F27F2">
        <w:rPr>
          <w:sz w:val="21"/>
          <w:szCs w:val="21"/>
        </w:rPr>
        <w:t>Oświadczam, że wszystkie informacje podane w powyższych oświadczeniach są aktualne</w:t>
      </w:r>
      <w:r>
        <w:rPr>
          <w:sz w:val="21"/>
          <w:szCs w:val="21"/>
        </w:rPr>
        <w:t xml:space="preserve"> </w:t>
      </w:r>
      <w:r w:rsidRPr="001F27F2">
        <w:rPr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525D2B9C" w14:textId="77777777" w:rsidR="008F599F" w:rsidRPr="00642F43" w:rsidRDefault="008F599F" w:rsidP="008F599F">
      <w:pPr>
        <w:jc w:val="both"/>
        <w:rPr>
          <w:sz w:val="8"/>
          <w:szCs w:val="16"/>
        </w:rPr>
      </w:pPr>
    </w:p>
    <w:p w14:paraId="5B5ED6AA" w14:textId="77777777" w:rsidR="008F599F" w:rsidRPr="001F27F2" w:rsidRDefault="008F599F" w:rsidP="008F599F">
      <w:pPr>
        <w:jc w:val="both"/>
        <w:rPr>
          <w:sz w:val="16"/>
          <w:szCs w:val="16"/>
        </w:rPr>
      </w:pPr>
    </w:p>
    <w:p w14:paraId="605E0D2D" w14:textId="77777777" w:rsidR="008F599F" w:rsidRPr="00642F43" w:rsidRDefault="008F599F" w:rsidP="008F599F">
      <w:pPr>
        <w:shd w:val="clear" w:color="auto" w:fill="D9D9D9"/>
        <w:jc w:val="both"/>
        <w:rPr>
          <w:b/>
          <w:sz w:val="21"/>
          <w:szCs w:val="21"/>
        </w:rPr>
      </w:pPr>
      <w:bookmarkStart w:id="6" w:name="_Hlk120008469"/>
      <w:r w:rsidRPr="00642F43">
        <w:rPr>
          <w:b/>
          <w:sz w:val="21"/>
          <w:szCs w:val="21"/>
        </w:rPr>
        <w:t>OŚWIADCZAMY, ŻE NIEZWŁOCZNIE POWIADOMIMY ZAMAWIAJĄCEGO O WSZELKICH ZMIANACH W ZAKRESIE AKTUALNOŚCI POWYŻSZYCH OŚWIADCZEŃ.</w:t>
      </w:r>
    </w:p>
    <w:bookmarkEnd w:id="6"/>
    <w:p w14:paraId="132C53E3" w14:textId="77777777" w:rsidR="008F599F" w:rsidRPr="001F27F2" w:rsidRDefault="008F599F" w:rsidP="008F599F">
      <w:pPr>
        <w:jc w:val="both"/>
        <w:rPr>
          <w:sz w:val="21"/>
          <w:szCs w:val="21"/>
        </w:rPr>
      </w:pPr>
      <w:r w:rsidRPr="001F27F2">
        <w:rPr>
          <w:sz w:val="21"/>
          <w:szCs w:val="21"/>
        </w:rPr>
        <w:t xml:space="preserve">                                                                                                 </w:t>
      </w:r>
    </w:p>
    <w:p w14:paraId="269AEB75" w14:textId="77777777" w:rsidR="008F599F" w:rsidRDefault="008F599F" w:rsidP="008F599F">
      <w:pPr>
        <w:jc w:val="both"/>
        <w:rPr>
          <w:sz w:val="21"/>
          <w:szCs w:val="21"/>
        </w:rPr>
      </w:pPr>
    </w:p>
    <w:p w14:paraId="20479FA1" w14:textId="77777777" w:rsidR="008F599F" w:rsidRDefault="008F599F" w:rsidP="008F599F">
      <w:pPr>
        <w:jc w:val="both"/>
        <w:rPr>
          <w:sz w:val="21"/>
          <w:szCs w:val="21"/>
        </w:rPr>
      </w:pPr>
    </w:p>
    <w:p w14:paraId="76C398D6" w14:textId="77777777" w:rsidR="008F599F" w:rsidRDefault="008F599F" w:rsidP="008F599F">
      <w:pPr>
        <w:jc w:val="both"/>
        <w:rPr>
          <w:sz w:val="21"/>
          <w:szCs w:val="21"/>
        </w:rPr>
      </w:pPr>
    </w:p>
    <w:p w14:paraId="48CB302B" w14:textId="77777777" w:rsidR="008F599F" w:rsidRPr="001F27F2" w:rsidRDefault="008F599F" w:rsidP="008F599F">
      <w:pPr>
        <w:jc w:val="both"/>
        <w:rPr>
          <w:sz w:val="21"/>
          <w:szCs w:val="21"/>
        </w:rPr>
      </w:pPr>
    </w:p>
    <w:p w14:paraId="3603C726" w14:textId="77777777" w:rsidR="008F599F" w:rsidRPr="001F27F2" w:rsidRDefault="008F599F" w:rsidP="008F599F">
      <w:pPr>
        <w:jc w:val="both"/>
        <w:rPr>
          <w:sz w:val="21"/>
          <w:szCs w:val="21"/>
        </w:rPr>
      </w:pPr>
      <w:r w:rsidRPr="006E51C1">
        <w:rPr>
          <w:sz w:val="22"/>
          <w:szCs w:val="22"/>
          <w:lang w:eastAsia="ar-SA"/>
        </w:rPr>
        <w:t xml:space="preserve">…………………., dn. </w:t>
      </w:r>
      <w:r>
        <w:rPr>
          <w:sz w:val="22"/>
          <w:szCs w:val="22"/>
          <w:lang w:eastAsia="ar-SA"/>
        </w:rPr>
        <w:t>……...</w:t>
      </w:r>
    </w:p>
    <w:p w14:paraId="6766B867" w14:textId="77777777" w:rsidR="00F446E8" w:rsidRDefault="00FB3C90" w:rsidP="008F599F">
      <w:pPr>
        <w:jc w:val="both"/>
        <w:rPr>
          <w:sz w:val="21"/>
          <w:szCs w:val="21"/>
        </w:rPr>
      </w:pPr>
      <w:r>
        <w:rPr>
          <w:sz w:val="21"/>
          <w:szCs w:val="21"/>
        </w:rPr>
        <w:br/>
      </w:r>
      <w:r>
        <w:rPr>
          <w:sz w:val="21"/>
          <w:szCs w:val="21"/>
        </w:rPr>
        <w:br/>
      </w:r>
      <w:r>
        <w:rPr>
          <w:sz w:val="21"/>
          <w:szCs w:val="21"/>
        </w:rPr>
        <w:br/>
      </w:r>
      <w:r>
        <w:rPr>
          <w:sz w:val="21"/>
          <w:szCs w:val="21"/>
        </w:rPr>
        <w:br/>
      </w:r>
      <w:r>
        <w:rPr>
          <w:sz w:val="21"/>
          <w:szCs w:val="21"/>
        </w:rPr>
        <w:br/>
      </w:r>
      <w:r>
        <w:rPr>
          <w:sz w:val="21"/>
          <w:szCs w:val="21"/>
        </w:rPr>
        <w:br/>
      </w:r>
    </w:p>
    <w:p w14:paraId="777A9293" w14:textId="77777777" w:rsidR="00F446E8" w:rsidRDefault="00F446E8" w:rsidP="008F599F">
      <w:pPr>
        <w:jc w:val="both"/>
        <w:rPr>
          <w:sz w:val="21"/>
          <w:szCs w:val="21"/>
        </w:rPr>
      </w:pPr>
    </w:p>
    <w:p w14:paraId="612E2440" w14:textId="77777777" w:rsidR="00F446E8" w:rsidRDefault="00F446E8" w:rsidP="008F599F">
      <w:pPr>
        <w:jc w:val="both"/>
        <w:rPr>
          <w:sz w:val="21"/>
          <w:szCs w:val="21"/>
        </w:rPr>
      </w:pPr>
    </w:p>
    <w:p w14:paraId="011371CC" w14:textId="77777777" w:rsidR="00F446E8" w:rsidRDefault="00F446E8" w:rsidP="008F599F">
      <w:pPr>
        <w:jc w:val="both"/>
        <w:rPr>
          <w:sz w:val="21"/>
          <w:szCs w:val="21"/>
        </w:rPr>
      </w:pPr>
    </w:p>
    <w:p w14:paraId="6987A21E" w14:textId="77777777" w:rsidR="00F446E8" w:rsidRDefault="00F446E8" w:rsidP="008F599F">
      <w:pPr>
        <w:jc w:val="both"/>
        <w:rPr>
          <w:sz w:val="21"/>
          <w:szCs w:val="21"/>
        </w:rPr>
      </w:pPr>
    </w:p>
    <w:p w14:paraId="6347642C" w14:textId="77777777" w:rsidR="00F446E8" w:rsidRDefault="00F446E8" w:rsidP="008F599F">
      <w:pPr>
        <w:jc w:val="both"/>
        <w:rPr>
          <w:sz w:val="21"/>
          <w:szCs w:val="21"/>
        </w:rPr>
      </w:pPr>
    </w:p>
    <w:p w14:paraId="49FBDB5D" w14:textId="13634B2B" w:rsidR="008F599F" w:rsidRDefault="00FB3C90" w:rsidP="008F599F">
      <w:pPr>
        <w:jc w:val="both"/>
        <w:rPr>
          <w:sz w:val="21"/>
          <w:szCs w:val="21"/>
        </w:rPr>
      </w:pPr>
      <w:r>
        <w:rPr>
          <w:sz w:val="21"/>
          <w:szCs w:val="21"/>
        </w:rPr>
        <w:br/>
      </w:r>
      <w:r>
        <w:rPr>
          <w:sz w:val="21"/>
          <w:szCs w:val="21"/>
        </w:rPr>
        <w:br/>
      </w:r>
    </w:p>
    <w:p w14:paraId="5E1B6177" w14:textId="77777777" w:rsidR="008F599F" w:rsidRPr="001F27F2" w:rsidRDefault="008F599F" w:rsidP="008F599F">
      <w:pPr>
        <w:jc w:val="both"/>
        <w:rPr>
          <w:sz w:val="21"/>
          <w:szCs w:val="21"/>
        </w:rPr>
      </w:pPr>
    </w:p>
    <w:p w14:paraId="5B76F489" w14:textId="77777777" w:rsidR="008F599F" w:rsidRPr="00507AE3" w:rsidRDefault="008F599F" w:rsidP="008F599F">
      <w:pPr>
        <w:rPr>
          <w:i/>
          <w:color w:val="44546A"/>
          <w:sz w:val="20"/>
          <w:u w:val="single"/>
        </w:rPr>
      </w:pPr>
      <w:r w:rsidRPr="00507AE3">
        <w:rPr>
          <w:i/>
          <w:color w:val="44546A"/>
          <w:sz w:val="20"/>
          <w:u w:val="single"/>
        </w:rPr>
        <w:t>Informacja dla Wykonawcy:</w:t>
      </w:r>
    </w:p>
    <w:p w14:paraId="3E82FA1F" w14:textId="41B3AAA7" w:rsidR="00133784" w:rsidRDefault="008F599F" w:rsidP="008F599F">
      <w:pPr>
        <w:jc w:val="both"/>
        <w:rPr>
          <w:i/>
          <w:color w:val="44546A"/>
          <w:sz w:val="20"/>
        </w:rPr>
        <w:sectPr w:rsidR="00133784" w:rsidSect="00943369">
          <w:footerReference w:type="default" r:id="rId8"/>
          <w:footnotePr>
            <w:pos w:val="beneathText"/>
          </w:footnotePr>
          <w:pgSz w:w="11906" w:h="16838" w:code="9"/>
          <w:pgMar w:top="709" w:right="851" w:bottom="851" w:left="851" w:header="709" w:footer="539" w:gutter="0"/>
          <w:pgNumType w:start="1"/>
          <w:cols w:space="708"/>
          <w:titlePg/>
          <w:docGrid w:linePitch="326"/>
        </w:sectPr>
      </w:pPr>
      <w:r>
        <w:rPr>
          <w:i/>
          <w:color w:val="44546A"/>
          <w:sz w:val="20"/>
        </w:rPr>
        <w:t>Dokument</w:t>
      </w:r>
      <w:r w:rsidRPr="00507AE3">
        <w:rPr>
          <w:i/>
          <w:color w:val="44546A"/>
          <w:sz w:val="20"/>
        </w:rPr>
        <w:t xml:space="preserve"> musi być opatrzony przez osobę lub osoby uprawnione do reprezentowania Wykonawcy kwalifikowanym podpisem elektroniczn</w:t>
      </w:r>
      <w:r w:rsidR="00133784">
        <w:rPr>
          <w:i/>
          <w:color w:val="44546A"/>
          <w:sz w:val="20"/>
        </w:rPr>
        <w:t>ym.</w:t>
      </w:r>
    </w:p>
    <w:p w14:paraId="0F754830" w14:textId="3E0044D5" w:rsidR="00133784" w:rsidRDefault="00133784" w:rsidP="00133784">
      <w:pPr>
        <w:tabs>
          <w:tab w:val="left" w:pos="3105"/>
        </w:tabs>
        <w:rPr>
          <w:sz w:val="20"/>
        </w:rPr>
      </w:pPr>
    </w:p>
    <w:p w14:paraId="2A349E52" w14:textId="24A69FD0" w:rsidR="00DE10F4" w:rsidRDefault="00133784" w:rsidP="00133784">
      <w:pPr>
        <w:tabs>
          <w:tab w:val="left" w:pos="3105"/>
        </w:tabs>
        <w:rPr>
          <w:b/>
          <w:sz w:val="20"/>
          <w:u w:val="single"/>
        </w:rPr>
      </w:pPr>
      <w:r>
        <w:rPr>
          <w:sz w:val="20"/>
        </w:rPr>
        <w:tab/>
      </w:r>
      <w:bookmarkEnd w:id="0"/>
    </w:p>
    <w:p w14:paraId="06373F2B" w14:textId="0C5AC9C1" w:rsidR="00045737" w:rsidRDefault="00624E93" w:rsidP="0019748A">
      <w:pPr>
        <w:jc w:val="right"/>
        <w:rPr>
          <w:b/>
          <w:sz w:val="22"/>
          <w:szCs w:val="22"/>
          <w:u w:val="single"/>
        </w:rPr>
      </w:pPr>
      <w:r w:rsidRPr="00C04670">
        <w:rPr>
          <w:b/>
          <w:sz w:val="20"/>
          <w:u w:val="single"/>
        </w:rPr>
        <w:t>Z</w:t>
      </w:r>
      <w:r w:rsidR="003D7314" w:rsidRPr="00C04670">
        <w:rPr>
          <w:b/>
          <w:sz w:val="22"/>
          <w:szCs w:val="22"/>
          <w:u w:val="single"/>
        </w:rPr>
        <w:t xml:space="preserve">ałącznik nr </w:t>
      </w:r>
      <w:r w:rsidR="006258C6" w:rsidRPr="00C04670">
        <w:rPr>
          <w:b/>
          <w:sz w:val="22"/>
          <w:szCs w:val="22"/>
          <w:u w:val="single"/>
        </w:rPr>
        <w:t>4</w:t>
      </w:r>
    </w:p>
    <w:p w14:paraId="4B9CCACD" w14:textId="591CFCC7" w:rsidR="00E75205" w:rsidRDefault="00E75205" w:rsidP="0019748A">
      <w:pPr>
        <w:jc w:val="right"/>
        <w:rPr>
          <w:i/>
          <w:sz w:val="20"/>
          <w:u w:val="single"/>
        </w:rPr>
      </w:pPr>
    </w:p>
    <w:p w14:paraId="481A441F" w14:textId="77777777" w:rsidR="00E75205" w:rsidRPr="00624E93" w:rsidRDefault="00E75205" w:rsidP="0019748A">
      <w:pPr>
        <w:jc w:val="right"/>
        <w:rPr>
          <w:i/>
          <w:sz w:val="20"/>
          <w:u w:val="single"/>
        </w:rPr>
      </w:pPr>
    </w:p>
    <w:p w14:paraId="08E2F037" w14:textId="77777777" w:rsidR="006258C6" w:rsidRPr="00705E8C" w:rsidRDefault="006258C6" w:rsidP="00D13F29">
      <w:pPr>
        <w:keepNext/>
        <w:numPr>
          <w:ilvl w:val="2"/>
          <w:numId w:val="33"/>
        </w:numPr>
        <w:shd w:val="clear" w:color="auto" w:fill="E5E5E5"/>
        <w:overflowPunct/>
        <w:autoSpaceDE/>
        <w:adjustRightInd/>
        <w:spacing w:line="276" w:lineRule="auto"/>
        <w:jc w:val="center"/>
        <w:textAlignment w:val="auto"/>
        <w:outlineLvl w:val="2"/>
        <w:rPr>
          <w:rFonts w:ascii="Arial" w:hAnsi="Arial" w:cs="Arial"/>
          <w:b/>
          <w:sz w:val="22"/>
          <w:szCs w:val="22"/>
          <w:u w:val="single"/>
          <w:lang w:eastAsia="ar-SA"/>
        </w:rPr>
      </w:pPr>
      <w:r w:rsidRPr="00705E8C">
        <w:rPr>
          <w:b/>
          <w:sz w:val="22"/>
          <w:szCs w:val="22"/>
          <w:lang w:eastAsia="ar-SA"/>
        </w:rPr>
        <w:t>OŚWIADCZENIA</w:t>
      </w:r>
    </w:p>
    <w:p w14:paraId="052632C5" w14:textId="77777777" w:rsidR="006258C6" w:rsidRPr="00705E8C" w:rsidRDefault="006258C6" w:rsidP="00D13F29">
      <w:pPr>
        <w:keepNext/>
        <w:numPr>
          <w:ilvl w:val="2"/>
          <w:numId w:val="33"/>
        </w:numPr>
        <w:shd w:val="clear" w:color="auto" w:fill="E5E5E5"/>
        <w:overflowPunct/>
        <w:autoSpaceDE/>
        <w:adjustRightInd/>
        <w:spacing w:line="276" w:lineRule="auto"/>
        <w:jc w:val="center"/>
        <w:textAlignment w:val="auto"/>
        <w:outlineLvl w:val="2"/>
        <w:rPr>
          <w:b/>
          <w:sz w:val="22"/>
          <w:szCs w:val="22"/>
          <w:lang w:eastAsia="ar-SA"/>
        </w:rPr>
      </w:pPr>
      <w:r w:rsidRPr="00705E8C">
        <w:rPr>
          <w:b/>
          <w:sz w:val="22"/>
          <w:szCs w:val="22"/>
          <w:lang w:eastAsia="ar-SA"/>
        </w:rPr>
        <w:t xml:space="preserve">PODMIOTU UDOSTĘPNIAJĄCEGO ZASOBY </w:t>
      </w:r>
    </w:p>
    <w:p w14:paraId="2576594E" w14:textId="77777777" w:rsidR="006258C6" w:rsidRPr="00705E8C" w:rsidRDefault="006258C6" w:rsidP="00D13F29">
      <w:pPr>
        <w:keepNext/>
        <w:numPr>
          <w:ilvl w:val="2"/>
          <w:numId w:val="33"/>
        </w:numPr>
        <w:shd w:val="clear" w:color="auto" w:fill="E5E5E5"/>
        <w:overflowPunct/>
        <w:autoSpaceDE/>
        <w:adjustRightInd/>
        <w:spacing w:line="276" w:lineRule="auto"/>
        <w:jc w:val="center"/>
        <w:textAlignment w:val="auto"/>
        <w:outlineLvl w:val="2"/>
        <w:rPr>
          <w:b/>
          <w:sz w:val="22"/>
          <w:szCs w:val="22"/>
          <w:lang w:eastAsia="ar-SA"/>
        </w:rPr>
      </w:pPr>
    </w:p>
    <w:p w14:paraId="484CBF7B" w14:textId="77777777" w:rsidR="006258C6" w:rsidRPr="00705E8C" w:rsidRDefault="006258C6" w:rsidP="00D13F29">
      <w:pPr>
        <w:keepNext/>
        <w:numPr>
          <w:ilvl w:val="2"/>
          <w:numId w:val="33"/>
        </w:numPr>
        <w:shd w:val="clear" w:color="auto" w:fill="E5E5E5"/>
        <w:overflowPunct/>
        <w:autoSpaceDE/>
        <w:adjustRightInd/>
        <w:spacing w:line="276" w:lineRule="auto"/>
        <w:jc w:val="center"/>
        <w:textAlignment w:val="auto"/>
        <w:outlineLvl w:val="2"/>
        <w:rPr>
          <w:b/>
          <w:sz w:val="22"/>
          <w:szCs w:val="22"/>
          <w:lang w:eastAsia="ar-SA"/>
        </w:rPr>
      </w:pPr>
      <w:r w:rsidRPr="00705E8C">
        <w:rPr>
          <w:b/>
          <w:sz w:val="22"/>
          <w:szCs w:val="22"/>
          <w:lang w:eastAsia="ar-SA"/>
        </w:rPr>
        <w:t xml:space="preserve">dotyczące przesłanek wykluczenia z art. 5k rozporządzenia 833/2014 oraz art. 7 ust. 1 ustawy </w:t>
      </w:r>
    </w:p>
    <w:p w14:paraId="435AA9B9" w14:textId="77777777" w:rsidR="006258C6" w:rsidRPr="00705E8C" w:rsidRDefault="006258C6" w:rsidP="00D13F29">
      <w:pPr>
        <w:keepNext/>
        <w:numPr>
          <w:ilvl w:val="2"/>
          <w:numId w:val="33"/>
        </w:numPr>
        <w:shd w:val="clear" w:color="auto" w:fill="E5E5E5"/>
        <w:overflowPunct/>
        <w:autoSpaceDE/>
        <w:adjustRightInd/>
        <w:spacing w:line="276" w:lineRule="auto"/>
        <w:jc w:val="center"/>
        <w:textAlignment w:val="auto"/>
        <w:outlineLvl w:val="2"/>
        <w:rPr>
          <w:b/>
          <w:sz w:val="22"/>
          <w:szCs w:val="22"/>
          <w:lang w:eastAsia="ar-SA"/>
        </w:rPr>
      </w:pPr>
      <w:r w:rsidRPr="00705E8C">
        <w:rPr>
          <w:b/>
          <w:sz w:val="22"/>
          <w:szCs w:val="22"/>
          <w:lang w:eastAsia="ar-SA"/>
        </w:rPr>
        <w:t xml:space="preserve">o szczególnych rozwiązaniach w zakresie przeciwdziałania wspieraniu agresji na Ukrainę oraz służących ochronie bezpieczeństwa narodowego, składane na podstawie art. 125 ust. 1 ustawy </w:t>
      </w:r>
      <w:proofErr w:type="spellStart"/>
      <w:r w:rsidRPr="00705E8C">
        <w:rPr>
          <w:b/>
          <w:sz w:val="22"/>
          <w:szCs w:val="22"/>
          <w:lang w:eastAsia="ar-SA"/>
        </w:rPr>
        <w:t>Pzp</w:t>
      </w:r>
      <w:proofErr w:type="spellEnd"/>
      <w:r w:rsidRPr="00705E8C">
        <w:rPr>
          <w:b/>
          <w:sz w:val="22"/>
          <w:szCs w:val="22"/>
          <w:lang w:eastAsia="ar-SA"/>
        </w:rPr>
        <w:t xml:space="preserve"> </w:t>
      </w:r>
    </w:p>
    <w:p w14:paraId="082E0876" w14:textId="77777777" w:rsidR="006258C6" w:rsidRDefault="006258C6" w:rsidP="006258C6">
      <w:pPr>
        <w:tabs>
          <w:tab w:val="left" w:leader="dot" w:pos="-1701"/>
        </w:tabs>
        <w:suppressAutoHyphens w:val="0"/>
        <w:overflowPunct/>
        <w:autoSpaceDE/>
        <w:autoSpaceDN/>
        <w:adjustRightInd/>
        <w:textAlignment w:val="auto"/>
        <w:rPr>
          <w:noProof/>
          <w:sz w:val="22"/>
          <w:szCs w:val="22"/>
        </w:rPr>
      </w:pPr>
    </w:p>
    <w:p w14:paraId="690739B5" w14:textId="77777777" w:rsidR="006258C6" w:rsidRDefault="006258C6" w:rsidP="006258C6">
      <w:pPr>
        <w:tabs>
          <w:tab w:val="left" w:leader="dot" w:pos="-1701"/>
        </w:tabs>
        <w:suppressAutoHyphens w:val="0"/>
        <w:overflowPunct/>
        <w:autoSpaceDE/>
        <w:autoSpaceDN/>
        <w:adjustRightInd/>
        <w:textAlignment w:val="auto"/>
        <w:rPr>
          <w:noProof/>
          <w:sz w:val="22"/>
          <w:szCs w:val="22"/>
        </w:rPr>
      </w:pPr>
    </w:p>
    <w:p w14:paraId="553DC05A" w14:textId="77777777" w:rsidR="006258C6" w:rsidRPr="001F27F2" w:rsidRDefault="006258C6" w:rsidP="006258C6">
      <w:pPr>
        <w:tabs>
          <w:tab w:val="left" w:leader="dot" w:pos="-1701"/>
        </w:tabs>
        <w:suppressAutoHyphens w:val="0"/>
        <w:overflowPunct/>
        <w:autoSpaceDE/>
        <w:autoSpaceDN/>
        <w:adjustRightInd/>
        <w:textAlignment w:val="auto"/>
        <w:rPr>
          <w:noProof/>
          <w:sz w:val="22"/>
          <w:szCs w:val="22"/>
        </w:rPr>
      </w:pPr>
      <w:r w:rsidRPr="001F27F2">
        <w:rPr>
          <w:noProof/>
          <w:sz w:val="22"/>
          <w:szCs w:val="22"/>
        </w:rPr>
        <w:t>Ja/My niżej podpisany(i): …………………………………………………………………………………………….</w:t>
      </w:r>
    </w:p>
    <w:p w14:paraId="3D09103E" w14:textId="77777777" w:rsidR="006258C6" w:rsidRPr="001F27F2" w:rsidRDefault="006258C6" w:rsidP="006258C6">
      <w:pPr>
        <w:tabs>
          <w:tab w:val="left" w:leader="dot" w:pos="-1701"/>
        </w:tabs>
        <w:suppressAutoHyphens w:val="0"/>
        <w:overflowPunct/>
        <w:autoSpaceDE/>
        <w:autoSpaceDN/>
        <w:adjustRightInd/>
        <w:textAlignment w:val="auto"/>
        <w:rPr>
          <w:noProof/>
          <w:sz w:val="16"/>
          <w:szCs w:val="16"/>
        </w:rPr>
      </w:pPr>
      <w:r w:rsidRPr="001F27F2">
        <w:rPr>
          <w:noProof/>
          <w:sz w:val="16"/>
          <w:szCs w:val="16"/>
        </w:rPr>
        <w:t xml:space="preserve">                                                        (imię i nazwisko osoby uprawnionej do reprezentacji wykonawcy zgodnie z KRS/CEIDG lub pełnomocnictwem)</w:t>
      </w:r>
    </w:p>
    <w:p w14:paraId="1FC0E24F" w14:textId="77777777" w:rsidR="006258C6" w:rsidRPr="001F27F2" w:rsidRDefault="006258C6" w:rsidP="006258C6">
      <w:pPr>
        <w:tabs>
          <w:tab w:val="left" w:leader="dot" w:pos="-1701"/>
        </w:tabs>
        <w:suppressAutoHyphens w:val="0"/>
        <w:overflowPunct/>
        <w:autoSpaceDE/>
        <w:autoSpaceDN/>
        <w:adjustRightInd/>
        <w:textAlignment w:val="auto"/>
        <w:rPr>
          <w:noProof/>
          <w:sz w:val="22"/>
          <w:szCs w:val="22"/>
        </w:rPr>
      </w:pPr>
      <w:r w:rsidRPr="001F27F2">
        <w:rPr>
          <w:noProof/>
          <w:sz w:val="22"/>
          <w:szCs w:val="22"/>
        </w:rPr>
        <w:t xml:space="preserve">działając w imieniu i na rzecz Wykonawcy: </w:t>
      </w:r>
    </w:p>
    <w:p w14:paraId="45B6A4A0" w14:textId="77777777" w:rsidR="006258C6" w:rsidRPr="001F27F2" w:rsidRDefault="006258C6" w:rsidP="006258C6">
      <w:pPr>
        <w:tabs>
          <w:tab w:val="left" w:leader="dot" w:pos="-1701"/>
        </w:tabs>
        <w:suppressAutoHyphens w:val="0"/>
        <w:overflowPunct/>
        <w:autoSpaceDE/>
        <w:autoSpaceDN/>
        <w:adjustRightInd/>
        <w:textAlignment w:val="auto"/>
        <w:rPr>
          <w:noProof/>
          <w:sz w:val="22"/>
          <w:szCs w:val="22"/>
        </w:rPr>
      </w:pPr>
    </w:p>
    <w:p w14:paraId="0AD6633F" w14:textId="77777777" w:rsidR="006258C6" w:rsidRPr="001F27F2" w:rsidRDefault="006258C6" w:rsidP="006258C6">
      <w:pPr>
        <w:tabs>
          <w:tab w:val="left" w:leader="dot" w:pos="-1701"/>
        </w:tabs>
        <w:suppressAutoHyphens w:val="0"/>
        <w:overflowPunct/>
        <w:autoSpaceDE/>
        <w:autoSpaceDN/>
        <w:adjustRightInd/>
        <w:textAlignment w:val="auto"/>
        <w:rPr>
          <w:noProof/>
          <w:sz w:val="22"/>
          <w:szCs w:val="22"/>
        </w:rPr>
      </w:pPr>
      <w:r w:rsidRPr="001F27F2">
        <w:rPr>
          <w:noProof/>
          <w:sz w:val="22"/>
          <w:szCs w:val="22"/>
        </w:rPr>
        <w:t>………………………………………………...............................................................................................................</w:t>
      </w:r>
    </w:p>
    <w:p w14:paraId="5DAA288C" w14:textId="77777777" w:rsidR="006258C6" w:rsidRPr="001F27F2" w:rsidRDefault="006258C6" w:rsidP="006258C6">
      <w:pPr>
        <w:tabs>
          <w:tab w:val="left" w:leader="dot" w:pos="-1701"/>
        </w:tabs>
        <w:suppressAutoHyphens w:val="0"/>
        <w:overflowPunct/>
        <w:autoSpaceDE/>
        <w:autoSpaceDN/>
        <w:adjustRightInd/>
        <w:textAlignment w:val="auto"/>
        <w:rPr>
          <w:noProof/>
          <w:sz w:val="16"/>
          <w:szCs w:val="16"/>
        </w:rPr>
      </w:pPr>
      <w:r w:rsidRPr="001F27F2">
        <w:rPr>
          <w:noProof/>
          <w:sz w:val="16"/>
          <w:szCs w:val="16"/>
        </w:rPr>
        <w:t xml:space="preserve">                                                         (pełna nazwa firmy albo imię i nazwisko wykonawcy, adres)</w:t>
      </w:r>
    </w:p>
    <w:p w14:paraId="63E279B2" w14:textId="77777777" w:rsidR="006258C6" w:rsidRPr="001F27F2" w:rsidRDefault="006258C6" w:rsidP="006258C6">
      <w:pPr>
        <w:tabs>
          <w:tab w:val="left" w:leader="dot" w:pos="-1701"/>
        </w:tabs>
        <w:suppressAutoHyphens w:val="0"/>
        <w:overflowPunct/>
        <w:autoSpaceDE/>
        <w:autoSpaceDN/>
        <w:adjustRightInd/>
        <w:textAlignment w:val="auto"/>
        <w:rPr>
          <w:noProof/>
          <w:sz w:val="22"/>
          <w:szCs w:val="22"/>
        </w:rPr>
      </w:pPr>
      <w:r w:rsidRPr="001F27F2">
        <w:rPr>
          <w:noProof/>
          <w:sz w:val="22"/>
          <w:szCs w:val="22"/>
        </w:rPr>
        <w:t>……………...................................................................................................................................................................</w:t>
      </w:r>
    </w:p>
    <w:p w14:paraId="02637EA7" w14:textId="77777777" w:rsidR="006258C6" w:rsidRPr="001F27F2" w:rsidRDefault="006258C6" w:rsidP="006258C6">
      <w:pPr>
        <w:tabs>
          <w:tab w:val="left" w:leader="dot" w:pos="-1701"/>
        </w:tabs>
        <w:suppressAutoHyphens w:val="0"/>
        <w:overflowPunct/>
        <w:autoSpaceDE/>
        <w:autoSpaceDN/>
        <w:adjustRightInd/>
        <w:textAlignment w:val="auto"/>
        <w:rPr>
          <w:noProof/>
          <w:sz w:val="22"/>
          <w:szCs w:val="22"/>
        </w:rPr>
      </w:pPr>
    </w:p>
    <w:p w14:paraId="3DFE901B" w14:textId="0872B34D" w:rsidR="006258C6" w:rsidRDefault="006258C6" w:rsidP="006258C6">
      <w:pPr>
        <w:tabs>
          <w:tab w:val="left" w:pos="142"/>
        </w:tabs>
        <w:autoSpaceDN/>
        <w:adjustRightInd/>
        <w:spacing w:line="360" w:lineRule="auto"/>
        <w:jc w:val="both"/>
        <w:rPr>
          <w:color w:val="000000"/>
          <w:sz w:val="22"/>
          <w:szCs w:val="22"/>
          <w:lang w:eastAsia="ar-SA"/>
        </w:rPr>
      </w:pPr>
      <w:r w:rsidRPr="001F27F2">
        <w:rPr>
          <w:color w:val="000000"/>
          <w:sz w:val="22"/>
          <w:szCs w:val="22"/>
          <w:lang w:eastAsia="ar-SA"/>
        </w:rPr>
        <w:t>REGON .................................. NIP .............................................. KRS……………………..………..……</w:t>
      </w:r>
    </w:p>
    <w:p w14:paraId="69EB2191" w14:textId="77777777" w:rsidR="006258C6" w:rsidRDefault="006258C6" w:rsidP="006258C6">
      <w:pPr>
        <w:autoSpaceDN/>
        <w:adjustRightInd/>
        <w:spacing w:line="360" w:lineRule="auto"/>
        <w:jc w:val="both"/>
        <w:rPr>
          <w:color w:val="000000"/>
          <w:sz w:val="22"/>
          <w:szCs w:val="22"/>
          <w:lang w:eastAsia="ar-SA"/>
        </w:rPr>
      </w:pPr>
    </w:p>
    <w:p w14:paraId="7C73ACA3" w14:textId="128C3A60" w:rsidR="006258C6" w:rsidRPr="00BA36F8" w:rsidRDefault="006258C6" w:rsidP="00904617">
      <w:pPr>
        <w:autoSpaceDN/>
        <w:adjustRightInd/>
        <w:jc w:val="both"/>
        <w:rPr>
          <w:b/>
          <w:sz w:val="22"/>
          <w:szCs w:val="22"/>
          <w:u w:val="single"/>
        </w:rPr>
      </w:pPr>
      <w:r>
        <w:rPr>
          <w:color w:val="000000"/>
          <w:sz w:val="22"/>
          <w:szCs w:val="22"/>
          <w:lang w:eastAsia="ar-SA"/>
        </w:rPr>
        <w:t>p</w:t>
      </w:r>
      <w:r w:rsidRPr="001F27F2">
        <w:rPr>
          <w:color w:val="000000"/>
          <w:sz w:val="22"/>
          <w:szCs w:val="22"/>
          <w:lang w:eastAsia="ar-SA"/>
        </w:rPr>
        <w:t xml:space="preserve">rzystępując do udziału w postępowaniu o udzielenie zamówienia publicznego na </w:t>
      </w:r>
      <w:r w:rsidR="00904617" w:rsidRPr="00BA36F8">
        <w:rPr>
          <w:b/>
          <w:sz w:val="22"/>
          <w:szCs w:val="22"/>
        </w:rPr>
        <w:t xml:space="preserve">usługę żywienia osób umieszczonych w Strzeżonym Ośrodku dla Cudzoziemców o profilu rodzinnym i męskim w Placówce Straży Granicznej w Lesznowoli oraz osób doprowadzanych </w:t>
      </w:r>
      <w:r w:rsidR="00BA36F8">
        <w:rPr>
          <w:b/>
          <w:sz w:val="22"/>
          <w:szCs w:val="22"/>
        </w:rPr>
        <w:t>–</w:t>
      </w:r>
      <w:r w:rsidR="00904617" w:rsidRPr="00BA36F8">
        <w:rPr>
          <w:b/>
          <w:sz w:val="22"/>
          <w:szCs w:val="22"/>
        </w:rPr>
        <w:t xml:space="preserve"> sprawa nr 8/FI/ZM/26</w:t>
      </w:r>
      <w:r w:rsidR="00BA36F8">
        <w:rPr>
          <w:b/>
          <w:sz w:val="22"/>
          <w:szCs w:val="22"/>
        </w:rPr>
        <w:t>,</w:t>
      </w:r>
      <w:r w:rsidR="00904617" w:rsidRPr="00BA36F8">
        <w:rPr>
          <w:b/>
          <w:sz w:val="22"/>
          <w:szCs w:val="22"/>
        </w:rPr>
        <w:t xml:space="preserve"> </w:t>
      </w:r>
      <w:r w:rsidRPr="00BA36F8">
        <w:rPr>
          <w:sz w:val="22"/>
          <w:szCs w:val="22"/>
        </w:rPr>
        <w:t xml:space="preserve"> oświadczam co następuje:</w:t>
      </w:r>
      <w:r w:rsidRPr="00BA36F8">
        <w:rPr>
          <w:b/>
          <w:sz w:val="22"/>
          <w:szCs w:val="22"/>
          <w:u w:val="single"/>
        </w:rPr>
        <w:t xml:space="preserve"> </w:t>
      </w:r>
    </w:p>
    <w:p w14:paraId="7CB2D7CE" w14:textId="14107ED3" w:rsidR="006258C6" w:rsidRPr="00B3518E" w:rsidRDefault="006258C6" w:rsidP="00D13F29">
      <w:pPr>
        <w:pStyle w:val="Akapitzlist"/>
        <w:numPr>
          <w:ilvl w:val="0"/>
          <w:numId w:val="70"/>
        </w:numPr>
        <w:suppressAutoHyphens w:val="0"/>
        <w:overflowPunct/>
        <w:autoSpaceDE/>
        <w:spacing w:before="120"/>
        <w:ind w:left="284" w:hanging="284"/>
        <w:contextualSpacing/>
        <w:jc w:val="both"/>
        <w:textAlignment w:val="auto"/>
        <w:rPr>
          <w:b/>
          <w:bCs/>
        </w:rPr>
      </w:pPr>
      <w:r w:rsidRPr="001F27F2">
        <w:rPr>
          <w:sz w:val="21"/>
          <w:szCs w:val="21"/>
        </w:rPr>
        <w:t xml:space="preserve">Oświadczam, że </w:t>
      </w:r>
      <w:r w:rsidRPr="002A5B52">
        <w:rPr>
          <w:b/>
          <w:sz w:val="21"/>
          <w:szCs w:val="21"/>
        </w:rPr>
        <w:t>nie podlegam</w:t>
      </w:r>
      <w:r w:rsidRPr="001F27F2">
        <w:rPr>
          <w:sz w:val="21"/>
          <w:szCs w:val="21"/>
        </w:rPr>
        <w:t xml:space="preserve"> wykluczeniu z postępowania na podstawie art.</w:t>
      </w:r>
      <w:r>
        <w:rPr>
          <w:sz w:val="21"/>
          <w:szCs w:val="21"/>
        </w:rPr>
        <w:t xml:space="preserve"> 5k rozporządzenia Rady (UE) nr </w:t>
      </w:r>
      <w:r w:rsidRPr="001F27F2">
        <w:rPr>
          <w:sz w:val="21"/>
          <w:szCs w:val="21"/>
        </w:rPr>
        <w:t>833/2014 z dnia 31 lipca 2014 r. dotyczącego środków ograniczających w związku z działaniami Rosji destabilizującymi sytuację na Ukrainie (Dz. Urz. UE nr L 229 z 31.</w:t>
      </w:r>
      <w:r w:rsidR="00FB3C90">
        <w:rPr>
          <w:sz w:val="21"/>
          <w:szCs w:val="21"/>
        </w:rPr>
        <w:t>0</w:t>
      </w:r>
      <w:r w:rsidRPr="001F27F2">
        <w:rPr>
          <w:sz w:val="21"/>
          <w:szCs w:val="21"/>
        </w:rPr>
        <w:t xml:space="preserve">7.2014, str. 1), dalej: rozporządzenie 833/2014, </w:t>
      </w:r>
      <w:r w:rsidR="007E7B81">
        <w:rPr>
          <w:sz w:val="21"/>
          <w:szCs w:val="21"/>
        </w:rPr>
        <w:br/>
      </w:r>
      <w:r w:rsidRPr="001F27F2">
        <w:rPr>
          <w:sz w:val="21"/>
          <w:szCs w:val="21"/>
        </w:rPr>
        <w:t>w brzmieniu nadanym rozporządzeniem Rady (UE) 2022/576 w sprawie zmiany rozporządzenia (UE) nr 833/2014 dotyczącego środków ograniczających w związku z działaniami Rosji destabilizującymi sytuację na Ukrainie (Dz.</w:t>
      </w:r>
      <w:r>
        <w:rPr>
          <w:sz w:val="21"/>
          <w:szCs w:val="21"/>
        </w:rPr>
        <w:t xml:space="preserve"> </w:t>
      </w:r>
      <w:r w:rsidRPr="001F27F2">
        <w:rPr>
          <w:sz w:val="21"/>
          <w:szCs w:val="21"/>
        </w:rPr>
        <w:t>Urz. UE nr L 111 z 8.4.2022, str. 1), dalej: rozporządzenie 2022/576.</w:t>
      </w:r>
      <w:r w:rsidRPr="008B60F5">
        <w:rPr>
          <w:rStyle w:val="Odwoanieprzypisudolnego"/>
          <w:sz w:val="22"/>
        </w:rPr>
        <w:footnoteReference w:id="3"/>
      </w:r>
    </w:p>
    <w:p w14:paraId="740DFDEF" w14:textId="77777777" w:rsidR="006258C6" w:rsidRPr="001F27F2" w:rsidRDefault="006258C6" w:rsidP="006258C6">
      <w:pPr>
        <w:pStyle w:val="Akapitzlist"/>
        <w:suppressAutoHyphens w:val="0"/>
        <w:overflowPunct/>
        <w:autoSpaceDE/>
        <w:spacing w:before="120"/>
        <w:ind w:left="284"/>
        <w:contextualSpacing/>
        <w:jc w:val="both"/>
        <w:textAlignment w:val="auto"/>
        <w:rPr>
          <w:b/>
          <w:bCs/>
        </w:rPr>
      </w:pPr>
    </w:p>
    <w:p w14:paraId="57D39CA7" w14:textId="5FDA68ED" w:rsidR="006258C6" w:rsidRPr="00237271" w:rsidRDefault="006258C6" w:rsidP="00D13F29">
      <w:pPr>
        <w:pStyle w:val="NormalnyWeb"/>
        <w:numPr>
          <w:ilvl w:val="0"/>
          <w:numId w:val="70"/>
        </w:numPr>
        <w:spacing w:before="80" w:beforeAutospacing="0" w:after="0" w:afterAutospacing="0"/>
        <w:ind w:left="284" w:hanging="284"/>
        <w:jc w:val="both"/>
        <w:rPr>
          <w:b/>
          <w:bCs/>
          <w:sz w:val="22"/>
          <w:szCs w:val="22"/>
        </w:rPr>
      </w:pPr>
      <w:r w:rsidRPr="001F27F2">
        <w:rPr>
          <w:sz w:val="21"/>
          <w:szCs w:val="21"/>
        </w:rPr>
        <w:t xml:space="preserve">Oświadczam, że </w:t>
      </w:r>
      <w:r w:rsidRPr="002A5B52">
        <w:rPr>
          <w:b/>
          <w:sz w:val="21"/>
          <w:szCs w:val="21"/>
        </w:rPr>
        <w:t>nie zachodzą</w:t>
      </w:r>
      <w:r w:rsidRPr="001F27F2">
        <w:rPr>
          <w:sz w:val="21"/>
          <w:szCs w:val="21"/>
        </w:rPr>
        <w:t xml:space="preserve"> w stosunku do mnie przesłanki wykluczenia z postępowania na podstawie art. </w:t>
      </w:r>
      <w:r w:rsidRPr="001F27F2">
        <w:rPr>
          <w:color w:val="222222"/>
          <w:sz w:val="21"/>
          <w:szCs w:val="21"/>
        </w:rPr>
        <w:t>7 ust. 1 ustawy z dnia 13 kwietnia 2022 r.</w:t>
      </w:r>
      <w:r w:rsidRPr="001F27F2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color w:val="222222"/>
          <w:sz w:val="21"/>
          <w:szCs w:val="21"/>
        </w:rPr>
        <w:t>(</w:t>
      </w:r>
      <w:r w:rsidR="000E4BDC">
        <w:rPr>
          <w:color w:val="222222"/>
          <w:sz w:val="21"/>
          <w:szCs w:val="21"/>
        </w:rPr>
        <w:t>Dz.U. z 2025, poz. 514</w:t>
      </w:r>
      <w:r w:rsidRPr="001F27F2">
        <w:rPr>
          <w:color w:val="222222"/>
          <w:sz w:val="21"/>
          <w:szCs w:val="21"/>
        </w:rPr>
        <w:t>)</w:t>
      </w:r>
      <w:r w:rsidRPr="001F27F2">
        <w:rPr>
          <w:i/>
          <w:iCs/>
          <w:color w:val="222222"/>
          <w:sz w:val="21"/>
          <w:szCs w:val="21"/>
        </w:rPr>
        <w:t>.</w:t>
      </w:r>
      <w:r w:rsidRPr="008B60F5">
        <w:rPr>
          <w:rStyle w:val="Odwoanieprzypisudolnego"/>
          <w:color w:val="222222"/>
          <w:sz w:val="22"/>
          <w:szCs w:val="22"/>
        </w:rPr>
        <w:footnoteReference w:id="4"/>
      </w:r>
    </w:p>
    <w:p w14:paraId="6C2DA2FC" w14:textId="77777777" w:rsidR="006258C6" w:rsidRDefault="006258C6" w:rsidP="006258C6">
      <w:pPr>
        <w:pStyle w:val="NormalnyWeb"/>
        <w:spacing w:before="80" w:beforeAutospacing="0" w:after="0" w:afterAutospacing="0"/>
        <w:ind w:left="284" w:firstLine="142"/>
        <w:jc w:val="both"/>
        <w:rPr>
          <w:b/>
          <w:bCs/>
          <w:sz w:val="22"/>
          <w:szCs w:val="22"/>
        </w:rPr>
      </w:pPr>
    </w:p>
    <w:p w14:paraId="2DD2821A" w14:textId="77777777" w:rsidR="006258C6" w:rsidRDefault="006258C6" w:rsidP="006258C6">
      <w:pPr>
        <w:pStyle w:val="NormalnyWeb"/>
        <w:spacing w:before="80" w:beforeAutospacing="0" w:after="0" w:afterAutospacing="0"/>
        <w:ind w:left="284" w:firstLine="142"/>
        <w:jc w:val="both"/>
        <w:rPr>
          <w:b/>
          <w:bCs/>
          <w:sz w:val="22"/>
          <w:szCs w:val="22"/>
        </w:rPr>
      </w:pPr>
    </w:p>
    <w:p w14:paraId="7FD5F04A" w14:textId="77777777" w:rsidR="006258C6" w:rsidRPr="001F27F2" w:rsidRDefault="006258C6" w:rsidP="006258C6">
      <w:pPr>
        <w:pStyle w:val="NormalnyWeb"/>
        <w:spacing w:before="80" w:beforeAutospacing="0" w:after="0" w:afterAutospacing="0"/>
        <w:ind w:left="284" w:firstLine="142"/>
        <w:jc w:val="both"/>
        <w:rPr>
          <w:b/>
          <w:bCs/>
          <w:sz w:val="22"/>
          <w:szCs w:val="22"/>
        </w:rPr>
      </w:pPr>
    </w:p>
    <w:p w14:paraId="4D7046B6" w14:textId="77777777" w:rsidR="006258C6" w:rsidRPr="001F27F2" w:rsidRDefault="006258C6" w:rsidP="006258C6">
      <w:pPr>
        <w:shd w:val="clear" w:color="auto" w:fill="BFBFBF"/>
        <w:spacing w:before="240"/>
        <w:jc w:val="both"/>
        <w:rPr>
          <w:b/>
          <w:sz w:val="21"/>
          <w:szCs w:val="21"/>
        </w:rPr>
      </w:pPr>
      <w:r w:rsidRPr="001F27F2">
        <w:rPr>
          <w:b/>
          <w:sz w:val="21"/>
          <w:szCs w:val="21"/>
        </w:rPr>
        <w:lastRenderedPageBreak/>
        <w:t>OŚWIADCZENIE DOTYCZĄCE PODANYCH INFORMACJI:</w:t>
      </w:r>
    </w:p>
    <w:p w14:paraId="67558975" w14:textId="77777777" w:rsidR="006258C6" w:rsidRPr="001F27F2" w:rsidRDefault="006258C6" w:rsidP="006258C6">
      <w:pPr>
        <w:spacing w:before="180"/>
        <w:jc w:val="both"/>
        <w:rPr>
          <w:sz w:val="21"/>
          <w:szCs w:val="21"/>
        </w:rPr>
      </w:pPr>
      <w:r w:rsidRPr="001F27F2">
        <w:rPr>
          <w:sz w:val="21"/>
          <w:szCs w:val="21"/>
        </w:rPr>
        <w:t>Oświadczam, że wszystkie informacje podane w powyższych oświadczeniach są aktualne</w:t>
      </w:r>
      <w:r>
        <w:rPr>
          <w:sz w:val="21"/>
          <w:szCs w:val="21"/>
        </w:rPr>
        <w:t xml:space="preserve"> </w:t>
      </w:r>
      <w:r w:rsidRPr="001F27F2">
        <w:rPr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5787496F" w14:textId="77777777" w:rsidR="006258C6" w:rsidRPr="00642F43" w:rsidRDefault="006258C6" w:rsidP="006258C6">
      <w:pPr>
        <w:jc w:val="both"/>
        <w:rPr>
          <w:sz w:val="8"/>
          <w:szCs w:val="16"/>
        </w:rPr>
      </w:pPr>
    </w:p>
    <w:p w14:paraId="7C1911CB" w14:textId="77777777" w:rsidR="006258C6" w:rsidRPr="001F27F2" w:rsidRDefault="006258C6" w:rsidP="006258C6">
      <w:pPr>
        <w:jc w:val="both"/>
        <w:rPr>
          <w:sz w:val="16"/>
          <w:szCs w:val="16"/>
        </w:rPr>
      </w:pPr>
    </w:p>
    <w:p w14:paraId="68CC9D38" w14:textId="77777777" w:rsidR="006258C6" w:rsidRPr="00642F43" w:rsidRDefault="006258C6" w:rsidP="006258C6">
      <w:pPr>
        <w:shd w:val="clear" w:color="auto" w:fill="D9D9D9"/>
        <w:jc w:val="both"/>
        <w:rPr>
          <w:b/>
          <w:sz w:val="21"/>
          <w:szCs w:val="21"/>
        </w:rPr>
      </w:pPr>
      <w:r w:rsidRPr="00642F43">
        <w:rPr>
          <w:b/>
          <w:sz w:val="21"/>
          <w:szCs w:val="21"/>
        </w:rPr>
        <w:t>OŚWIADCZAMY, ŻE NIEZWŁOCZNIE POWIADOMIMY ZAMAWIAJĄCEGO O WSZELKICH ZMIANACH W ZAKRESIE AKTUALNOŚCI POWYŻSZYCH OŚWIADCZEŃ.</w:t>
      </w:r>
    </w:p>
    <w:p w14:paraId="0CB84C95" w14:textId="77777777" w:rsidR="006258C6" w:rsidRPr="001F27F2" w:rsidRDefault="006258C6" w:rsidP="006258C6">
      <w:pPr>
        <w:jc w:val="both"/>
        <w:rPr>
          <w:sz w:val="21"/>
          <w:szCs w:val="21"/>
        </w:rPr>
      </w:pPr>
      <w:r w:rsidRPr="001F27F2">
        <w:rPr>
          <w:sz w:val="21"/>
          <w:szCs w:val="21"/>
        </w:rPr>
        <w:t xml:space="preserve">                                                                                                 </w:t>
      </w:r>
    </w:p>
    <w:p w14:paraId="155E9E70" w14:textId="77777777" w:rsidR="006258C6" w:rsidRDefault="006258C6" w:rsidP="006258C6">
      <w:pPr>
        <w:jc w:val="both"/>
        <w:rPr>
          <w:sz w:val="21"/>
          <w:szCs w:val="21"/>
        </w:rPr>
      </w:pPr>
    </w:p>
    <w:p w14:paraId="69F0EBE7" w14:textId="77777777" w:rsidR="006258C6" w:rsidRDefault="006258C6" w:rsidP="006258C6">
      <w:pPr>
        <w:jc w:val="both"/>
        <w:rPr>
          <w:sz w:val="21"/>
          <w:szCs w:val="21"/>
        </w:rPr>
      </w:pPr>
    </w:p>
    <w:p w14:paraId="5A96E61E" w14:textId="77777777" w:rsidR="006258C6" w:rsidRDefault="006258C6" w:rsidP="006258C6">
      <w:pPr>
        <w:jc w:val="both"/>
        <w:rPr>
          <w:sz w:val="21"/>
          <w:szCs w:val="21"/>
        </w:rPr>
      </w:pPr>
    </w:p>
    <w:p w14:paraId="6A06E7A2" w14:textId="77777777" w:rsidR="006258C6" w:rsidRPr="001F27F2" w:rsidRDefault="006258C6" w:rsidP="006258C6">
      <w:pPr>
        <w:jc w:val="both"/>
        <w:rPr>
          <w:sz w:val="21"/>
          <w:szCs w:val="21"/>
        </w:rPr>
      </w:pPr>
    </w:p>
    <w:p w14:paraId="25F130C8" w14:textId="77777777" w:rsidR="006258C6" w:rsidRPr="001F27F2" w:rsidRDefault="006258C6" w:rsidP="006258C6">
      <w:pPr>
        <w:jc w:val="both"/>
        <w:rPr>
          <w:sz w:val="21"/>
          <w:szCs w:val="21"/>
        </w:rPr>
      </w:pPr>
      <w:r w:rsidRPr="006E51C1">
        <w:rPr>
          <w:sz w:val="22"/>
          <w:szCs w:val="22"/>
          <w:lang w:eastAsia="ar-SA"/>
        </w:rPr>
        <w:t xml:space="preserve">…………………., dn. </w:t>
      </w:r>
      <w:r>
        <w:rPr>
          <w:sz w:val="22"/>
          <w:szCs w:val="22"/>
          <w:lang w:eastAsia="ar-SA"/>
        </w:rPr>
        <w:t>...</w:t>
      </w:r>
    </w:p>
    <w:p w14:paraId="30E936F5" w14:textId="77777777" w:rsidR="006258C6" w:rsidRPr="001F27F2" w:rsidRDefault="006258C6" w:rsidP="006258C6">
      <w:pPr>
        <w:jc w:val="both"/>
        <w:rPr>
          <w:sz w:val="21"/>
          <w:szCs w:val="21"/>
        </w:rPr>
      </w:pPr>
    </w:p>
    <w:p w14:paraId="7DEE27B9" w14:textId="77777777" w:rsidR="006258C6" w:rsidRDefault="006258C6" w:rsidP="006258C6">
      <w:pPr>
        <w:jc w:val="both"/>
        <w:rPr>
          <w:sz w:val="21"/>
          <w:szCs w:val="21"/>
        </w:rPr>
      </w:pPr>
    </w:p>
    <w:p w14:paraId="3476D26D" w14:textId="77777777" w:rsidR="006258C6" w:rsidRDefault="006258C6" w:rsidP="006258C6">
      <w:pPr>
        <w:jc w:val="both"/>
        <w:rPr>
          <w:sz w:val="21"/>
          <w:szCs w:val="21"/>
        </w:rPr>
      </w:pPr>
    </w:p>
    <w:p w14:paraId="4D7380EE" w14:textId="77777777" w:rsidR="006258C6" w:rsidRDefault="006258C6" w:rsidP="006258C6">
      <w:pPr>
        <w:jc w:val="both"/>
        <w:rPr>
          <w:sz w:val="21"/>
          <w:szCs w:val="21"/>
        </w:rPr>
      </w:pPr>
    </w:p>
    <w:p w14:paraId="6326026D" w14:textId="77777777" w:rsidR="006258C6" w:rsidRDefault="006258C6" w:rsidP="006258C6">
      <w:pPr>
        <w:jc w:val="both"/>
        <w:rPr>
          <w:sz w:val="21"/>
          <w:szCs w:val="21"/>
        </w:rPr>
      </w:pPr>
    </w:p>
    <w:p w14:paraId="4437F2E1" w14:textId="77777777" w:rsidR="006258C6" w:rsidRDefault="006258C6" w:rsidP="006258C6">
      <w:pPr>
        <w:jc w:val="both"/>
        <w:rPr>
          <w:sz w:val="21"/>
          <w:szCs w:val="21"/>
        </w:rPr>
      </w:pPr>
    </w:p>
    <w:p w14:paraId="316D6F11" w14:textId="77777777" w:rsidR="006258C6" w:rsidRDefault="006258C6" w:rsidP="006258C6">
      <w:pPr>
        <w:jc w:val="both"/>
        <w:rPr>
          <w:sz w:val="21"/>
          <w:szCs w:val="21"/>
        </w:rPr>
      </w:pPr>
    </w:p>
    <w:p w14:paraId="4E4AA409" w14:textId="77777777" w:rsidR="006258C6" w:rsidRDefault="006258C6" w:rsidP="006258C6">
      <w:pPr>
        <w:jc w:val="both"/>
        <w:rPr>
          <w:sz w:val="21"/>
          <w:szCs w:val="21"/>
        </w:rPr>
      </w:pPr>
    </w:p>
    <w:p w14:paraId="2083C457" w14:textId="79BB35A6" w:rsidR="006258C6" w:rsidRDefault="006258C6" w:rsidP="006258C6">
      <w:pPr>
        <w:jc w:val="both"/>
        <w:rPr>
          <w:sz w:val="21"/>
          <w:szCs w:val="21"/>
        </w:rPr>
      </w:pPr>
    </w:p>
    <w:p w14:paraId="1E061F1D" w14:textId="6BE44E1C" w:rsidR="00BA36F8" w:rsidRDefault="00BA36F8" w:rsidP="006258C6">
      <w:pPr>
        <w:jc w:val="both"/>
        <w:rPr>
          <w:sz w:val="21"/>
          <w:szCs w:val="21"/>
        </w:rPr>
      </w:pPr>
    </w:p>
    <w:p w14:paraId="30957951" w14:textId="715BD6B0" w:rsidR="00BA36F8" w:rsidRDefault="00BA36F8" w:rsidP="006258C6">
      <w:pPr>
        <w:jc w:val="both"/>
        <w:rPr>
          <w:sz w:val="21"/>
          <w:szCs w:val="21"/>
        </w:rPr>
      </w:pPr>
    </w:p>
    <w:p w14:paraId="6B481BF7" w14:textId="4865C0A6" w:rsidR="00BA36F8" w:rsidRDefault="00BA36F8" w:rsidP="006258C6">
      <w:pPr>
        <w:jc w:val="both"/>
        <w:rPr>
          <w:sz w:val="21"/>
          <w:szCs w:val="21"/>
        </w:rPr>
      </w:pPr>
    </w:p>
    <w:p w14:paraId="029C8C21" w14:textId="4AB89013" w:rsidR="00BA36F8" w:rsidRDefault="00BA36F8" w:rsidP="006258C6">
      <w:pPr>
        <w:jc w:val="both"/>
        <w:rPr>
          <w:sz w:val="21"/>
          <w:szCs w:val="21"/>
        </w:rPr>
      </w:pPr>
    </w:p>
    <w:p w14:paraId="257C0AB0" w14:textId="22B2CDFE" w:rsidR="00BA36F8" w:rsidRDefault="00BA36F8" w:rsidP="006258C6">
      <w:pPr>
        <w:jc w:val="both"/>
        <w:rPr>
          <w:sz w:val="21"/>
          <w:szCs w:val="21"/>
        </w:rPr>
      </w:pPr>
    </w:p>
    <w:p w14:paraId="40954AC3" w14:textId="3A61EB3D" w:rsidR="00BA36F8" w:rsidRDefault="00BA36F8" w:rsidP="006258C6">
      <w:pPr>
        <w:jc w:val="both"/>
        <w:rPr>
          <w:sz w:val="21"/>
          <w:szCs w:val="21"/>
        </w:rPr>
      </w:pPr>
    </w:p>
    <w:p w14:paraId="598A592D" w14:textId="2B8C0145" w:rsidR="00BA36F8" w:rsidRDefault="00BA36F8" w:rsidP="006258C6">
      <w:pPr>
        <w:jc w:val="both"/>
        <w:rPr>
          <w:sz w:val="21"/>
          <w:szCs w:val="21"/>
        </w:rPr>
      </w:pPr>
    </w:p>
    <w:p w14:paraId="35197973" w14:textId="2D551243" w:rsidR="00BA36F8" w:rsidRDefault="00BA36F8" w:rsidP="006258C6">
      <w:pPr>
        <w:jc w:val="both"/>
        <w:rPr>
          <w:sz w:val="21"/>
          <w:szCs w:val="21"/>
        </w:rPr>
      </w:pPr>
    </w:p>
    <w:p w14:paraId="33AA53E1" w14:textId="2860B9C7" w:rsidR="00BA36F8" w:rsidRDefault="00BA36F8" w:rsidP="006258C6">
      <w:pPr>
        <w:jc w:val="both"/>
        <w:rPr>
          <w:sz w:val="21"/>
          <w:szCs w:val="21"/>
        </w:rPr>
      </w:pPr>
    </w:p>
    <w:p w14:paraId="21C3D55F" w14:textId="70DD5B53" w:rsidR="00BA36F8" w:rsidRDefault="00BA36F8" w:rsidP="006258C6">
      <w:pPr>
        <w:jc w:val="both"/>
        <w:rPr>
          <w:sz w:val="21"/>
          <w:szCs w:val="21"/>
        </w:rPr>
      </w:pPr>
    </w:p>
    <w:p w14:paraId="770579BB" w14:textId="281C016F" w:rsidR="00BA36F8" w:rsidRDefault="00BA36F8" w:rsidP="006258C6">
      <w:pPr>
        <w:jc w:val="both"/>
        <w:rPr>
          <w:sz w:val="21"/>
          <w:szCs w:val="21"/>
        </w:rPr>
      </w:pPr>
    </w:p>
    <w:p w14:paraId="556FB499" w14:textId="3970310B" w:rsidR="00BA36F8" w:rsidRDefault="00BA36F8" w:rsidP="006258C6">
      <w:pPr>
        <w:jc w:val="both"/>
        <w:rPr>
          <w:sz w:val="21"/>
          <w:szCs w:val="21"/>
        </w:rPr>
      </w:pPr>
    </w:p>
    <w:p w14:paraId="20163636" w14:textId="0F2A6679" w:rsidR="00BA36F8" w:rsidRDefault="00BA36F8" w:rsidP="006258C6">
      <w:pPr>
        <w:jc w:val="both"/>
        <w:rPr>
          <w:sz w:val="21"/>
          <w:szCs w:val="21"/>
        </w:rPr>
      </w:pPr>
    </w:p>
    <w:p w14:paraId="68A9F3EA" w14:textId="5AFF4E8B" w:rsidR="00BA36F8" w:rsidRDefault="00BA36F8" w:rsidP="006258C6">
      <w:pPr>
        <w:jc w:val="both"/>
        <w:rPr>
          <w:sz w:val="21"/>
          <w:szCs w:val="21"/>
        </w:rPr>
      </w:pPr>
    </w:p>
    <w:p w14:paraId="0F7511FA" w14:textId="193F5161" w:rsidR="00BA36F8" w:rsidRDefault="00BA36F8" w:rsidP="006258C6">
      <w:pPr>
        <w:jc w:val="both"/>
        <w:rPr>
          <w:sz w:val="21"/>
          <w:szCs w:val="21"/>
        </w:rPr>
      </w:pPr>
    </w:p>
    <w:p w14:paraId="2D21BA80" w14:textId="01FC8630" w:rsidR="00BA36F8" w:rsidRDefault="00BA36F8" w:rsidP="006258C6">
      <w:pPr>
        <w:jc w:val="both"/>
        <w:rPr>
          <w:sz w:val="21"/>
          <w:szCs w:val="21"/>
        </w:rPr>
      </w:pPr>
    </w:p>
    <w:p w14:paraId="4FB49011" w14:textId="5D07B198" w:rsidR="00BA36F8" w:rsidRDefault="00BA36F8" w:rsidP="006258C6">
      <w:pPr>
        <w:jc w:val="both"/>
        <w:rPr>
          <w:sz w:val="21"/>
          <w:szCs w:val="21"/>
        </w:rPr>
      </w:pPr>
    </w:p>
    <w:p w14:paraId="0B3507C3" w14:textId="0C777AC4" w:rsidR="00BA36F8" w:rsidRDefault="00BA36F8" w:rsidP="006258C6">
      <w:pPr>
        <w:jc w:val="both"/>
        <w:rPr>
          <w:sz w:val="21"/>
          <w:szCs w:val="21"/>
        </w:rPr>
      </w:pPr>
    </w:p>
    <w:p w14:paraId="5EAD6A26" w14:textId="3DCE0F71" w:rsidR="00BA36F8" w:rsidRDefault="00BA36F8" w:rsidP="006258C6">
      <w:pPr>
        <w:jc w:val="both"/>
        <w:rPr>
          <w:sz w:val="21"/>
          <w:szCs w:val="21"/>
        </w:rPr>
      </w:pPr>
    </w:p>
    <w:p w14:paraId="25334183" w14:textId="3A6501CD" w:rsidR="00BA36F8" w:rsidRDefault="00BA36F8" w:rsidP="006258C6">
      <w:pPr>
        <w:jc w:val="both"/>
        <w:rPr>
          <w:sz w:val="21"/>
          <w:szCs w:val="21"/>
        </w:rPr>
      </w:pPr>
    </w:p>
    <w:p w14:paraId="5002ECB0" w14:textId="1B3F0643" w:rsidR="00BA36F8" w:rsidRDefault="00BA36F8" w:rsidP="006258C6">
      <w:pPr>
        <w:jc w:val="both"/>
        <w:rPr>
          <w:sz w:val="21"/>
          <w:szCs w:val="21"/>
        </w:rPr>
      </w:pPr>
    </w:p>
    <w:p w14:paraId="5BE00883" w14:textId="3CB37111" w:rsidR="00BA36F8" w:rsidRDefault="00BA36F8" w:rsidP="006258C6">
      <w:pPr>
        <w:jc w:val="both"/>
        <w:rPr>
          <w:sz w:val="21"/>
          <w:szCs w:val="21"/>
        </w:rPr>
      </w:pPr>
    </w:p>
    <w:p w14:paraId="4B056D18" w14:textId="2A371C58" w:rsidR="00BA36F8" w:rsidRDefault="00BA36F8" w:rsidP="006258C6">
      <w:pPr>
        <w:jc w:val="both"/>
        <w:rPr>
          <w:sz w:val="21"/>
          <w:szCs w:val="21"/>
        </w:rPr>
      </w:pPr>
    </w:p>
    <w:p w14:paraId="1F4721A8" w14:textId="06E2DAAA" w:rsidR="00BA36F8" w:rsidRDefault="00BA36F8" w:rsidP="006258C6">
      <w:pPr>
        <w:jc w:val="both"/>
        <w:rPr>
          <w:sz w:val="21"/>
          <w:szCs w:val="21"/>
        </w:rPr>
      </w:pPr>
    </w:p>
    <w:p w14:paraId="47EB5AD0" w14:textId="2B07BA1A" w:rsidR="00BA36F8" w:rsidRDefault="00BA36F8" w:rsidP="006258C6">
      <w:pPr>
        <w:jc w:val="both"/>
        <w:rPr>
          <w:sz w:val="21"/>
          <w:szCs w:val="21"/>
        </w:rPr>
      </w:pPr>
    </w:p>
    <w:p w14:paraId="627B376F" w14:textId="2C0A7BCF" w:rsidR="00BA36F8" w:rsidRDefault="00BA36F8" w:rsidP="006258C6">
      <w:pPr>
        <w:jc w:val="both"/>
        <w:rPr>
          <w:sz w:val="21"/>
          <w:szCs w:val="21"/>
        </w:rPr>
      </w:pPr>
    </w:p>
    <w:p w14:paraId="293C8FEA" w14:textId="1369C413" w:rsidR="00BA36F8" w:rsidRDefault="00BA36F8" w:rsidP="006258C6">
      <w:pPr>
        <w:jc w:val="both"/>
        <w:rPr>
          <w:sz w:val="21"/>
          <w:szCs w:val="21"/>
        </w:rPr>
      </w:pPr>
    </w:p>
    <w:p w14:paraId="5B93CBFE" w14:textId="33554174" w:rsidR="00BA36F8" w:rsidRDefault="00BA36F8" w:rsidP="006258C6">
      <w:pPr>
        <w:jc w:val="both"/>
        <w:rPr>
          <w:sz w:val="21"/>
          <w:szCs w:val="21"/>
        </w:rPr>
      </w:pPr>
    </w:p>
    <w:p w14:paraId="68BCC69F" w14:textId="2D1CA68B" w:rsidR="00C04670" w:rsidRDefault="00C04670" w:rsidP="006258C6">
      <w:pPr>
        <w:jc w:val="both"/>
        <w:rPr>
          <w:sz w:val="21"/>
          <w:szCs w:val="21"/>
        </w:rPr>
      </w:pPr>
    </w:p>
    <w:p w14:paraId="3F2DE1BC" w14:textId="5E39CED3" w:rsidR="00C04670" w:rsidRDefault="00C04670" w:rsidP="006258C6">
      <w:pPr>
        <w:jc w:val="both"/>
        <w:rPr>
          <w:sz w:val="21"/>
          <w:szCs w:val="21"/>
        </w:rPr>
      </w:pPr>
    </w:p>
    <w:p w14:paraId="6AC05336" w14:textId="77777777" w:rsidR="00C04670" w:rsidRDefault="00C04670" w:rsidP="006258C6">
      <w:pPr>
        <w:jc w:val="both"/>
        <w:rPr>
          <w:sz w:val="21"/>
          <w:szCs w:val="21"/>
        </w:rPr>
      </w:pPr>
    </w:p>
    <w:p w14:paraId="03DF5317" w14:textId="298354ED" w:rsidR="00BA36F8" w:rsidRDefault="00BA36F8" w:rsidP="006258C6">
      <w:pPr>
        <w:jc w:val="both"/>
        <w:rPr>
          <w:sz w:val="21"/>
          <w:szCs w:val="21"/>
        </w:rPr>
      </w:pPr>
    </w:p>
    <w:p w14:paraId="2E5DCB16" w14:textId="77777777" w:rsidR="00BA36F8" w:rsidRPr="001F27F2" w:rsidRDefault="00BA36F8" w:rsidP="006258C6">
      <w:pPr>
        <w:jc w:val="both"/>
        <w:rPr>
          <w:sz w:val="21"/>
          <w:szCs w:val="21"/>
        </w:rPr>
      </w:pPr>
    </w:p>
    <w:p w14:paraId="7A0FF3A0" w14:textId="77777777" w:rsidR="006258C6" w:rsidRPr="00507AE3" w:rsidRDefault="006258C6" w:rsidP="006258C6">
      <w:pPr>
        <w:rPr>
          <w:i/>
          <w:color w:val="44546A"/>
          <w:sz w:val="20"/>
          <w:u w:val="single"/>
        </w:rPr>
      </w:pPr>
      <w:r w:rsidRPr="00507AE3">
        <w:rPr>
          <w:i/>
          <w:color w:val="44546A"/>
          <w:sz w:val="20"/>
          <w:u w:val="single"/>
        </w:rPr>
        <w:t>Informacja dla Wykonawcy:</w:t>
      </w:r>
    </w:p>
    <w:p w14:paraId="6C8105FC" w14:textId="181D9A03" w:rsidR="00C567B4" w:rsidRPr="00340A1D" w:rsidRDefault="006258C6" w:rsidP="00D718BF">
      <w:pPr>
        <w:jc w:val="both"/>
        <w:rPr>
          <w:color w:val="44546A"/>
          <w:sz w:val="20"/>
          <w:szCs w:val="22"/>
        </w:rPr>
      </w:pPr>
      <w:r>
        <w:rPr>
          <w:i/>
          <w:color w:val="44546A"/>
          <w:sz w:val="20"/>
        </w:rPr>
        <w:t>Dokument</w:t>
      </w:r>
      <w:r w:rsidRPr="00507AE3">
        <w:rPr>
          <w:i/>
          <w:color w:val="44546A"/>
          <w:sz w:val="20"/>
        </w:rPr>
        <w:t xml:space="preserve"> musi być opatrzony przez osobę lub osoby uprawnione do reprezentowania Wykonawcy kwalifikowanym podpisem elektronicznym</w:t>
      </w:r>
      <w:r>
        <w:rPr>
          <w:i/>
          <w:color w:val="44546A"/>
          <w:sz w:val="20"/>
        </w:rPr>
        <w:t xml:space="preserve"> </w:t>
      </w:r>
      <w:r w:rsidR="004B638A">
        <w:rPr>
          <w:i/>
          <w:color w:val="44546A"/>
          <w:sz w:val="20"/>
        </w:rPr>
        <w:t>.</w:t>
      </w:r>
    </w:p>
    <w:sectPr w:rsidR="00C567B4" w:rsidRPr="00340A1D" w:rsidSect="001E6474">
      <w:footnotePr>
        <w:pos w:val="beneathText"/>
      </w:footnotePr>
      <w:pgSz w:w="11906" w:h="16838" w:code="9"/>
      <w:pgMar w:top="567" w:right="851" w:bottom="851" w:left="851" w:header="709" w:footer="539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1D97D" w14:textId="77777777" w:rsidR="00D41575" w:rsidRDefault="00D41575">
      <w:r>
        <w:separator/>
      </w:r>
    </w:p>
  </w:endnote>
  <w:endnote w:type="continuationSeparator" w:id="0">
    <w:p w14:paraId="10F405B7" w14:textId="77777777" w:rsidR="00D41575" w:rsidRDefault="00D41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unga">
    <w:panose1 w:val="00000400000000000000"/>
    <w:charset w:val="01"/>
    <w:family w:val="roman"/>
    <w:notTrueType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4994461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66593BDB" w14:textId="03F5A9C2" w:rsidR="00894646" w:rsidRPr="00305614" w:rsidRDefault="00894646">
        <w:pPr>
          <w:pStyle w:val="Stopka"/>
          <w:jc w:val="right"/>
          <w:rPr>
            <w:sz w:val="18"/>
          </w:rPr>
        </w:pPr>
        <w:r w:rsidRPr="00305614">
          <w:rPr>
            <w:sz w:val="18"/>
          </w:rPr>
          <w:fldChar w:fldCharType="begin"/>
        </w:r>
        <w:r w:rsidRPr="00305614">
          <w:rPr>
            <w:sz w:val="18"/>
          </w:rPr>
          <w:instrText>PAGE   \* MERGEFORMAT</w:instrText>
        </w:r>
        <w:r w:rsidRPr="00305614">
          <w:rPr>
            <w:sz w:val="18"/>
          </w:rPr>
          <w:fldChar w:fldCharType="separate"/>
        </w:r>
        <w:r w:rsidRPr="00D13F29">
          <w:rPr>
            <w:noProof/>
            <w:sz w:val="18"/>
            <w:lang w:val="pl-PL"/>
          </w:rPr>
          <w:t>5</w:t>
        </w:r>
        <w:r w:rsidRPr="00305614">
          <w:rPr>
            <w:sz w:val="18"/>
          </w:rPr>
          <w:fldChar w:fldCharType="end"/>
        </w:r>
      </w:p>
    </w:sdtContent>
  </w:sdt>
  <w:p w14:paraId="4AA09762" w14:textId="77777777" w:rsidR="00894646" w:rsidRDefault="008946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9A12E" w14:textId="77777777" w:rsidR="00D41575" w:rsidRDefault="00D41575">
      <w:r>
        <w:separator/>
      </w:r>
    </w:p>
  </w:footnote>
  <w:footnote w:type="continuationSeparator" w:id="0">
    <w:p w14:paraId="1DC4AE92" w14:textId="77777777" w:rsidR="00D41575" w:rsidRDefault="00D41575">
      <w:r>
        <w:continuationSeparator/>
      </w:r>
    </w:p>
  </w:footnote>
  <w:footnote w:id="1">
    <w:p w14:paraId="1AFFEEA7" w14:textId="77777777" w:rsidR="00894646" w:rsidRPr="002A5B52" w:rsidRDefault="00894646" w:rsidP="008F599F">
      <w:pPr>
        <w:pStyle w:val="Tekstprzypisudolnego"/>
        <w:ind w:left="142" w:hanging="142"/>
        <w:rPr>
          <w:sz w:val="16"/>
          <w:szCs w:val="18"/>
        </w:rPr>
      </w:pPr>
      <w:r w:rsidRPr="002A5B52">
        <w:rPr>
          <w:rStyle w:val="Odwoanieprzypisudolnego"/>
          <w:b/>
          <w:sz w:val="16"/>
          <w:szCs w:val="18"/>
        </w:rPr>
        <w:footnoteRef/>
      </w:r>
      <w:r w:rsidRPr="002A5B52">
        <w:rPr>
          <w:sz w:val="16"/>
          <w:szCs w:val="18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7734F03" w14:textId="77777777" w:rsidR="00894646" w:rsidRPr="002A5B52" w:rsidRDefault="00894646" w:rsidP="00D13F29">
      <w:pPr>
        <w:pStyle w:val="Tekstprzypisudolnego"/>
        <w:numPr>
          <w:ilvl w:val="0"/>
          <w:numId w:val="32"/>
        </w:numPr>
        <w:ind w:left="284" w:hanging="284"/>
        <w:jc w:val="left"/>
        <w:rPr>
          <w:sz w:val="16"/>
          <w:szCs w:val="18"/>
        </w:rPr>
      </w:pPr>
      <w:r w:rsidRPr="002A5B52">
        <w:rPr>
          <w:sz w:val="16"/>
          <w:szCs w:val="18"/>
        </w:rPr>
        <w:t>obywateli rosyjskich lub osób fizycznych lub prawnych, podmiotów lub organów z siedzibą w Rosji;</w:t>
      </w:r>
    </w:p>
    <w:p w14:paraId="4DAB17D5" w14:textId="77777777" w:rsidR="00894646" w:rsidRPr="002A5B52" w:rsidRDefault="00894646" w:rsidP="00D13F29">
      <w:pPr>
        <w:pStyle w:val="Tekstprzypisudolnego"/>
        <w:numPr>
          <w:ilvl w:val="0"/>
          <w:numId w:val="32"/>
        </w:numPr>
        <w:ind w:left="284" w:hanging="284"/>
        <w:jc w:val="left"/>
        <w:rPr>
          <w:sz w:val="16"/>
          <w:szCs w:val="18"/>
        </w:rPr>
      </w:pPr>
      <w:bookmarkStart w:id="4" w:name="_Hlk102557314"/>
      <w:r w:rsidRPr="002A5B52">
        <w:rPr>
          <w:sz w:val="16"/>
          <w:szCs w:val="18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14:paraId="125A27DE" w14:textId="4D2B30F4" w:rsidR="00894646" w:rsidRPr="00DC1313" w:rsidRDefault="00894646" w:rsidP="00DC1313">
      <w:pPr>
        <w:pStyle w:val="Tekstprzypisudolnego"/>
        <w:numPr>
          <w:ilvl w:val="0"/>
          <w:numId w:val="32"/>
        </w:numPr>
        <w:ind w:left="284" w:hanging="284"/>
        <w:jc w:val="left"/>
        <w:rPr>
          <w:sz w:val="16"/>
          <w:szCs w:val="18"/>
        </w:rPr>
      </w:pPr>
      <w:r w:rsidRPr="002A5B52">
        <w:rPr>
          <w:sz w:val="16"/>
          <w:szCs w:val="18"/>
        </w:rPr>
        <w:t>osób fizycznych lub prawnych, podmiotów lub organów działających w imieniu lub pod kierunkiem podmiotu, o którym mowa w lit. a) lub b) niniejszego ustępu,</w:t>
      </w:r>
      <w:r w:rsidR="00DC1313">
        <w:rPr>
          <w:sz w:val="16"/>
          <w:szCs w:val="18"/>
        </w:rPr>
        <w:t xml:space="preserve"> </w:t>
      </w:r>
      <w:r w:rsidRPr="00DC1313">
        <w:rPr>
          <w:sz w:val="16"/>
          <w:szCs w:val="18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7B81BEF" w14:textId="77777777" w:rsidR="00894646" w:rsidRPr="002A5B52" w:rsidRDefault="00894646" w:rsidP="008F599F">
      <w:pPr>
        <w:ind w:left="142" w:hanging="142"/>
        <w:jc w:val="both"/>
        <w:rPr>
          <w:color w:val="222222"/>
          <w:sz w:val="16"/>
          <w:szCs w:val="18"/>
        </w:rPr>
      </w:pPr>
      <w:r w:rsidRPr="002A5B52">
        <w:rPr>
          <w:rStyle w:val="Odwoanieprzypisudolnego"/>
          <w:b/>
          <w:sz w:val="16"/>
          <w:szCs w:val="18"/>
        </w:rPr>
        <w:footnoteRef/>
      </w:r>
      <w:r w:rsidRPr="002A5B52">
        <w:rPr>
          <w:b/>
          <w:sz w:val="16"/>
          <w:szCs w:val="18"/>
        </w:rPr>
        <w:t xml:space="preserve"> </w:t>
      </w:r>
      <w:r w:rsidRPr="002A5B52">
        <w:rPr>
          <w:color w:val="222222"/>
          <w:sz w:val="16"/>
          <w:szCs w:val="18"/>
        </w:rPr>
        <w:t xml:space="preserve">Zgodnie z treścią art. 7 ust. 1 ustawy z dnia 13 kwietnia 2022 r. </w:t>
      </w:r>
      <w:r w:rsidRPr="002A5B52">
        <w:rPr>
          <w:iCs/>
          <w:color w:val="222222"/>
          <w:sz w:val="16"/>
          <w:szCs w:val="18"/>
        </w:rPr>
        <w:t>o szczególnych rozwiązaniach w zakresie przeciwdziałania wspieraniu agresji na Ukrainę oraz służących ochro</w:t>
      </w:r>
      <w:r>
        <w:rPr>
          <w:iCs/>
          <w:color w:val="222222"/>
          <w:sz w:val="16"/>
          <w:szCs w:val="18"/>
        </w:rPr>
        <w:t xml:space="preserve">nie bezpieczeństwa narodowego, </w:t>
      </w:r>
      <w:r w:rsidRPr="002A5B52">
        <w:rPr>
          <w:color w:val="222222"/>
          <w:sz w:val="16"/>
          <w:szCs w:val="18"/>
        </w:rPr>
        <w:t>z postępowania o udzielenie zamówienia publicznego lub konkursu prowadzonego na podstawie ustawy Pzp wyklucza się:</w:t>
      </w:r>
    </w:p>
    <w:p w14:paraId="5D1460B6" w14:textId="77777777" w:rsidR="00894646" w:rsidRPr="002A5B52" w:rsidRDefault="00894646" w:rsidP="008F599F">
      <w:pPr>
        <w:ind w:left="142" w:hanging="142"/>
        <w:jc w:val="both"/>
        <w:rPr>
          <w:color w:val="222222"/>
          <w:sz w:val="16"/>
          <w:szCs w:val="18"/>
        </w:rPr>
      </w:pPr>
      <w:r w:rsidRPr="008B60F5">
        <w:rPr>
          <w:color w:val="222222"/>
          <w:sz w:val="14"/>
          <w:szCs w:val="18"/>
        </w:rPr>
        <w:t xml:space="preserve">1)  </w:t>
      </w:r>
      <w:r w:rsidRPr="002A5B52">
        <w:rPr>
          <w:color w:val="222222"/>
          <w:sz w:val="16"/>
          <w:szCs w:val="18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1CF0B7E" w14:textId="325EFD7E" w:rsidR="00894646" w:rsidRPr="002A5B52" w:rsidRDefault="00894646" w:rsidP="008F599F">
      <w:pPr>
        <w:ind w:left="142" w:hanging="142"/>
        <w:jc w:val="both"/>
        <w:rPr>
          <w:rFonts w:eastAsia="Calibri"/>
          <w:color w:val="222222"/>
          <w:sz w:val="16"/>
          <w:szCs w:val="18"/>
          <w:lang w:eastAsia="en-US"/>
        </w:rPr>
      </w:pPr>
      <w:r w:rsidRPr="008B60F5">
        <w:rPr>
          <w:color w:val="222222"/>
          <w:sz w:val="14"/>
          <w:szCs w:val="18"/>
        </w:rPr>
        <w:t>2)</w:t>
      </w:r>
      <w:r w:rsidRPr="002A5B52">
        <w:rPr>
          <w:color w:val="222222"/>
          <w:sz w:val="16"/>
          <w:szCs w:val="18"/>
        </w:rPr>
        <w:t xml:space="preserve">  Wykonawcę oraz uczestnika konkursu, którego beneficjentem rzeczywistym w rozumieniu ustawy z dnia 1 marca 2018 r. o przeciwdziałaniu praniu pieniędzy oraz finans</w:t>
      </w:r>
      <w:r>
        <w:rPr>
          <w:color w:val="222222"/>
          <w:sz w:val="16"/>
          <w:szCs w:val="18"/>
        </w:rPr>
        <w:t xml:space="preserve">owaniu terroryzmu </w:t>
      </w:r>
      <w:r w:rsidRPr="00532B7E">
        <w:rPr>
          <w:color w:val="222222"/>
          <w:sz w:val="16"/>
          <w:szCs w:val="18"/>
        </w:rPr>
        <w:t xml:space="preserve">(Dz. U. z </w:t>
      </w:r>
      <w:r>
        <w:rPr>
          <w:color w:val="222222"/>
          <w:sz w:val="16"/>
          <w:szCs w:val="18"/>
        </w:rPr>
        <w:t>2025</w:t>
      </w:r>
      <w:r w:rsidRPr="00532B7E">
        <w:rPr>
          <w:color w:val="222222"/>
          <w:sz w:val="16"/>
          <w:szCs w:val="18"/>
        </w:rPr>
        <w:t xml:space="preserve"> r. poz. </w:t>
      </w:r>
      <w:r>
        <w:rPr>
          <w:color w:val="222222"/>
          <w:sz w:val="16"/>
          <w:szCs w:val="18"/>
        </w:rPr>
        <w:t>644</w:t>
      </w:r>
      <w:r w:rsidRPr="00532B7E">
        <w:rPr>
          <w:color w:val="222222"/>
          <w:sz w:val="16"/>
          <w:szCs w:val="18"/>
        </w:rPr>
        <w:t>) jest</w:t>
      </w:r>
      <w:r w:rsidRPr="002A5B52">
        <w:rPr>
          <w:color w:val="222222"/>
          <w:sz w:val="16"/>
          <w:szCs w:val="18"/>
        </w:rPr>
        <w:t xml:space="preserve"> osoba wymieniona w wykazach określon</w:t>
      </w:r>
      <w:r>
        <w:rPr>
          <w:color w:val="222222"/>
          <w:sz w:val="16"/>
          <w:szCs w:val="18"/>
        </w:rPr>
        <w:t>ych w rozporządzeniu 765/2006 i </w:t>
      </w:r>
      <w:r w:rsidRPr="002A5B52">
        <w:rPr>
          <w:color w:val="222222"/>
          <w:sz w:val="16"/>
          <w:szCs w:val="18"/>
        </w:rPr>
        <w:t>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EF8D7C3" w14:textId="77777777" w:rsidR="00894646" w:rsidRPr="002A5B52" w:rsidRDefault="00894646" w:rsidP="008F599F">
      <w:pPr>
        <w:ind w:left="142" w:hanging="142"/>
        <w:jc w:val="both"/>
        <w:rPr>
          <w:rFonts w:eastAsia="Calibri"/>
          <w:sz w:val="16"/>
          <w:szCs w:val="16"/>
          <w:lang w:eastAsia="en-US"/>
        </w:rPr>
      </w:pPr>
      <w:r w:rsidRPr="008B60F5">
        <w:rPr>
          <w:color w:val="222222"/>
          <w:sz w:val="14"/>
          <w:szCs w:val="18"/>
        </w:rPr>
        <w:t>3)</w:t>
      </w:r>
      <w:r w:rsidRPr="002A5B52">
        <w:rPr>
          <w:color w:val="222222"/>
          <w:sz w:val="16"/>
          <w:szCs w:val="18"/>
        </w:rPr>
        <w:t xml:space="preserve">   Wykonawcę oraz uczestnika konkursu, </w:t>
      </w:r>
      <w:bookmarkStart w:id="5" w:name="_Hlk228436621"/>
      <w:r w:rsidRPr="002A5B52">
        <w:rPr>
          <w:color w:val="222222"/>
          <w:sz w:val="16"/>
          <w:szCs w:val="18"/>
        </w:rPr>
        <w:t>którego jednostką dominującą w rozumieniu art. 3 ust. 1 pkt 37 ustawy z dnia 29 września 1994 r</w:t>
      </w:r>
      <w:r>
        <w:rPr>
          <w:color w:val="222222"/>
          <w:sz w:val="16"/>
          <w:szCs w:val="18"/>
        </w:rPr>
        <w:t>. o rachunkowości (Dz. U. z 2023 r. poz. 120</w:t>
      </w:r>
      <w:r w:rsidRPr="002A5B52">
        <w:rPr>
          <w:color w:val="222222"/>
          <w:sz w:val="16"/>
          <w:szCs w:val="18"/>
        </w:rPr>
        <w:t xml:space="preserve">, </w:t>
      </w:r>
      <w:r>
        <w:rPr>
          <w:color w:val="222222"/>
          <w:sz w:val="16"/>
          <w:szCs w:val="18"/>
        </w:rPr>
        <w:t>295</w:t>
      </w:r>
      <w:r w:rsidRPr="002A5B52">
        <w:rPr>
          <w:color w:val="222222"/>
          <w:sz w:val="16"/>
          <w:szCs w:val="18"/>
        </w:rPr>
        <w:t xml:space="preserve"> i </w:t>
      </w:r>
      <w:r>
        <w:rPr>
          <w:color w:val="222222"/>
          <w:sz w:val="16"/>
          <w:szCs w:val="18"/>
        </w:rPr>
        <w:t>1598 oraz z 2024 r. poz. 619,1685 i 1863</w:t>
      </w:r>
      <w:r w:rsidRPr="002A5B52">
        <w:rPr>
          <w:color w:val="222222"/>
          <w:sz w:val="16"/>
          <w:szCs w:val="18"/>
        </w:rPr>
        <w:t xml:space="preserve">), jest podmiot wymieniony w wykazach określonych </w:t>
      </w:r>
      <w:r>
        <w:rPr>
          <w:color w:val="222222"/>
          <w:sz w:val="16"/>
          <w:szCs w:val="18"/>
        </w:rPr>
        <w:t>w rozporządzeniu 765/2006 i </w:t>
      </w:r>
      <w:r w:rsidRPr="002A5B52">
        <w:rPr>
          <w:color w:val="222222"/>
          <w:sz w:val="16"/>
          <w:szCs w:val="18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bookmarkEnd w:id="5"/>
    </w:p>
  </w:footnote>
  <w:footnote w:id="3">
    <w:p w14:paraId="5E5A67A5" w14:textId="06DF7E0F" w:rsidR="00894646" w:rsidRPr="002A5B52" w:rsidRDefault="00894646" w:rsidP="007E7B81">
      <w:pPr>
        <w:pStyle w:val="Tekstprzypisudolnego"/>
        <w:ind w:left="0" w:firstLine="0"/>
        <w:rPr>
          <w:sz w:val="16"/>
          <w:szCs w:val="18"/>
        </w:rPr>
      </w:pPr>
      <w:r w:rsidRPr="007E7B81">
        <w:rPr>
          <w:rStyle w:val="Odwoanieprzypisudolnego"/>
          <w:sz w:val="16"/>
        </w:rPr>
        <w:footnoteRef/>
      </w:r>
      <w:r w:rsidRPr="007E7B81">
        <w:rPr>
          <w:sz w:val="12"/>
          <w:szCs w:val="18"/>
        </w:rPr>
        <w:t xml:space="preserve"> </w:t>
      </w:r>
      <w:r w:rsidRPr="002A5B52">
        <w:rPr>
          <w:sz w:val="16"/>
          <w:szCs w:val="18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D46FFE7" w14:textId="77777777" w:rsidR="00894646" w:rsidRPr="002A5B52" w:rsidRDefault="00894646" w:rsidP="007E7B81">
      <w:pPr>
        <w:pStyle w:val="Tekstprzypisudolnego"/>
        <w:numPr>
          <w:ilvl w:val="0"/>
          <w:numId w:val="77"/>
        </w:numPr>
        <w:ind w:left="284" w:hanging="284"/>
        <w:jc w:val="left"/>
        <w:rPr>
          <w:sz w:val="16"/>
          <w:szCs w:val="18"/>
        </w:rPr>
      </w:pPr>
      <w:r w:rsidRPr="002A5B52">
        <w:rPr>
          <w:sz w:val="16"/>
          <w:szCs w:val="18"/>
        </w:rPr>
        <w:t>obywateli rosyjskich lub osób fizycznych lub prawnych, podmiotów lub organów z siedzibą w Rosji;</w:t>
      </w:r>
    </w:p>
    <w:p w14:paraId="37D42E64" w14:textId="77777777" w:rsidR="00894646" w:rsidRPr="002A5B52" w:rsidRDefault="00894646" w:rsidP="007E7B81">
      <w:pPr>
        <w:pStyle w:val="Tekstprzypisudolnego"/>
        <w:numPr>
          <w:ilvl w:val="0"/>
          <w:numId w:val="77"/>
        </w:numPr>
        <w:ind w:left="284" w:hanging="284"/>
        <w:jc w:val="left"/>
        <w:rPr>
          <w:sz w:val="16"/>
          <w:szCs w:val="18"/>
        </w:rPr>
      </w:pPr>
      <w:r w:rsidRPr="002A5B52">
        <w:rPr>
          <w:sz w:val="16"/>
          <w:szCs w:val="18"/>
        </w:rPr>
        <w:t>osób prawnych, podmiotów lub organów, do których prawa własności bezpośrednio lub pośrednio w ponad 50 % należą do podmiotu, o którym mowa w lit. a) niniejszego ustępu; lub</w:t>
      </w:r>
    </w:p>
    <w:p w14:paraId="5FED288C" w14:textId="49457368" w:rsidR="00894646" w:rsidRPr="00DC1313" w:rsidRDefault="00894646" w:rsidP="00DC1313">
      <w:pPr>
        <w:pStyle w:val="Tekstprzypisudolnego"/>
        <w:numPr>
          <w:ilvl w:val="0"/>
          <w:numId w:val="77"/>
        </w:numPr>
        <w:ind w:left="284" w:hanging="284"/>
        <w:jc w:val="left"/>
        <w:rPr>
          <w:sz w:val="16"/>
          <w:szCs w:val="18"/>
        </w:rPr>
      </w:pPr>
      <w:r w:rsidRPr="002A5B52">
        <w:rPr>
          <w:sz w:val="16"/>
          <w:szCs w:val="18"/>
        </w:rPr>
        <w:t>osób fizycznych lub prawnych, podmiotów lub organów działających w imieniu lub pod kierunkiem podmiotu, o którym mowa w lit. a) lub b) niniejszego ustępu,</w:t>
      </w:r>
      <w:r w:rsidR="00DC1313">
        <w:rPr>
          <w:sz w:val="16"/>
          <w:szCs w:val="18"/>
        </w:rPr>
        <w:t xml:space="preserve"> </w:t>
      </w:r>
      <w:r w:rsidRPr="00DC1313">
        <w:rPr>
          <w:sz w:val="16"/>
          <w:szCs w:val="18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28396684" w14:textId="77777777" w:rsidR="00894646" w:rsidRPr="002A5B52" w:rsidRDefault="00894646" w:rsidP="006258C6">
      <w:pPr>
        <w:ind w:left="142" w:hanging="142"/>
        <w:jc w:val="both"/>
        <w:rPr>
          <w:color w:val="222222"/>
          <w:sz w:val="16"/>
          <w:szCs w:val="18"/>
        </w:rPr>
      </w:pPr>
      <w:r w:rsidRPr="008B60F5">
        <w:rPr>
          <w:rStyle w:val="Odwoanieprzypisudolnego"/>
          <w:sz w:val="16"/>
          <w:szCs w:val="18"/>
        </w:rPr>
        <w:footnoteRef/>
      </w:r>
      <w:r w:rsidRPr="008B60F5">
        <w:rPr>
          <w:sz w:val="18"/>
          <w:szCs w:val="18"/>
        </w:rPr>
        <w:t xml:space="preserve"> </w:t>
      </w:r>
      <w:r w:rsidRPr="002A5B52">
        <w:rPr>
          <w:color w:val="222222"/>
          <w:sz w:val="16"/>
          <w:szCs w:val="18"/>
        </w:rPr>
        <w:t xml:space="preserve">Zgodnie z treścią art. 7 ust. 1 ustawy z dnia 13 kwietnia 2022 r. </w:t>
      </w:r>
      <w:r w:rsidRPr="002A5B52">
        <w:rPr>
          <w:iCs/>
          <w:color w:val="222222"/>
          <w:sz w:val="16"/>
          <w:szCs w:val="18"/>
        </w:rPr>
        <w:t xml:space="preserve">o szczególnych rozwiązaniach w zakresie przeciwdziałania wspieraniu agresji na Ukrainę oraz służących ochronie bezpieczeństwa narodowego,  </w:t>
      </w:r>
      <w:r w:rsidRPr="002A5B52">
        <w:rPr>
          <w:color w:val="222222"/>
          <w:sz w:val="16"/>
          <w:szCs w:val="18"/>
        </w:rPr>
        <w:t>z postępowania o udzielenie zamówienia publicznego lub konkursu prowadzonego na podstawie ustawy Pzp wyklucza się:</w:t>
      </w:r>
    </w:p>
    <w:p w14:paraId="3D1E9FC2" w14:textId="77777777" w:rsidR="00894646" w:rsidRPr="002A5B52" w:rsidRDefault="00894646" w:rsidP="006258C6">
      <w:pPr>
        <w:ind w:left="142" w:hanging="142"/>
        <w:jc w:val="both"/>
        <w:rPr>
          <w:color w:val="222222"/>
          <w:sz w:val="16"/>
          <w:szCs w:val="18"/>
        </w:rPr>
      </w:pPr>
      <w:r w:rsidRPr="008B60F5">
        <w:rPr>
          <w:color w:val="222222"/>
          <w:sz w:val="14"/>
          <w:szCs w:val="18"/>
        </w:rPr>
        <w:t>1)</w:t>
      </w:r>
      <w:r w:rsidRPr="002A5B52">
        <w:rPr>
          <w:color w:val="222222"/>
          <w:sz w:val="16"/>
          <w:szCs w:val="18"/>
        </w:rPr>
        <w:t xml:space="preserve">  Wykonawcę oraz uczestnika konkursu wymienionego w wykazach określonych w rozporządzeniu 765/2006 i rozporządzeniu 269/2014 albo wpisanego na listę na podstawie decyzji w sprawie wpisu na listę rozstrzygającej o zastosowaniu środka,</w:t>
      </w:r>
      <w:r>
        <w:rPr>
          <w:color w:val="222222"/>
          <w:sz w:val="16"/>
          <w:szCs w:val="18"/>
        </w:rPr>
        <w:t xml:space="preserve"> </w:t>
      </w:r>
      <w:r w:rsidRPr="002A5B52">
        <w:rPr>
          <w:color w:val="222222"/>
          <w:sz w:val="16"/>
          <w:szCs w:val="18"/>
        </w:rPr>
        <w:t>o którym mowa w art. 1 pkt 3 ustawy;</w:t>
      </w:r>
    </w:p>
    <w:p w14:paraId="5AE3AC18" w14:textId="63A3E1CA" w:rsidR="00894646" w:rsidRPr="002A5B52" w:rsidRDefault="00894646" w:rsidP="006258C6">
      <w:pPr>
        <w:ind w:left="142" w:hanging="142"/>
        <w:jc w:val="both"/>
        <w:rPr>
          <w:rFonts w:eastAsia="Calibri"/>
          <w:color w:val="222222"/>
          <w:sz w:val="16"/>
          <w:szCs w:val="18"/>
          <w:lang w:eastAsia="en-US"/>
        </w:rPr>
      </w:pPr>
      <w:r w:rsidRPr="008B60F5">
        <w:rPr>
          <w:color w:val="222222"/>
          <w:sz w:val="14"/>
          <w:szCs w:val="18"/>
        </w:rPr>
        <w:t>2)</w:t>
      </w:r>
      <w:r w:rsidRPr="002A5B52">
        <w:rPr>
          <w:color w:val="222222"/>
          <w:sz w:val="16"/>
          <w:szCs w:val="18"/>
        </w:rPr>
        <w:t xml:space="preserve">  Wykonawcę oraz uczestnika konkursu, którego beneficjentem rzeczywistym w rozumieniu ustawy z dnia 1 marca 2018 r. o przeciwdziałaniu praniu pieniędzy oraz finans</w:t>
      </w:r>
      <w:r>
        <w:rPr>
          <w:color w:val="222222"/>
          <w:sz w:val="16"/>
          <w:szCs w:val="18"/>
        </w:rPr>
        <w:t xml:space="preserve">owaniu terroryzmu </w:t>
      </w:r>
      <w:r w:rsidRPr="00532B7E">
        <w:rPr>
          <w:color w:val="222222"/>
          <w:sz w:val="16"/>
          <w:szCs w:val="18"/>
        </w:rPr>
        <w:t xml:space="preserve">(Dz. U. z </w:t>
      </w:r>
      <w:r>
        <w:rPr>
          <w:color w:val="222222"/>
          <w:sz w:val="16"/>
          <w:szCs w:val="18"/>
        </w:rPr>
        <w:t>2025</w:t>
      </w:r>
      <w:r w:rsidRPr="00532B7E">
        <w:rPr>
          <w:color w:val="222222"/>
          <w:sz w:val="16"/>
          <w:szCs w:val="18"/>
        </w:rPr>
        <w:t xml:space="preserve"> r. poz. </w:t>
      </w:r>
      <w:r>
        <w:rPr>
          <w:color w:val="222222"/>
          <w:sz w:val="16"/>
          <w:szCs w:val="18"/>
        </w:rPr>
        <w:t>644</w:t>
      </w:r>
      <w:r w:rsidRPr="00532B7E">
        <w:rPr>
          <w:color w:val="222222"/>
          <w:sz w:val="16"/>
          <w:szCs w:val="18"/>
        </w:rPr>
        <w:t>) jest</w:t>
      </w:r>
      <w:r w:rsidRPr="002A5B52">
        <w:rPr>
          <w:color w:val="222222"/>
          <w:sz w:val="16"/>
          <w:szCs w:val="18"/>
        </w:rPr>
        <w:t xml:space="preserve"> osoba wymieniona w wykazach określonych w rozporządzeniu 765/2006 i rozporządzeniu 269/2014 albo wpisana na listę lub będąca takim beneficjentem rzeczywistym od dnia 24 lutego 2022 r., o ile została wpisana </w:t>
      </w:r>
      <w:r>
        <w:rPr>
          <w:color w:val="222222"/>
          <w:sz w:val="16"/>
          <w:szCs w:val="18"/>
        </w:rPr>
        <w:t>na listę na podstawie decyzji w </w:t>
      </w:r>
      <w:r w:rsidRPr="002A5B52">
        <w:rPr>
          <w:color w:val="222222"/>
          <w:sz w:val="16"/>
          <w:szCs w:val="18"/>
        </w:rPr>
        <w:t>sprawie wpisu na listę rozstrzygającej o zastosowaniu środka, o którym mowa w art. 1 pkt 3 ustawy;</w:t>
      </w:r>
    </w:p>
    <w:p w14:paraId="6B4DEDA8" w14:textId="4E1ACD18" w:rsidR="00894646" w:rsidRPr="002A5B52" w:rsidRDefault="00894646" w:rsidP="006258C6">
      <w:pPr>
        <w:ind w:left="142" w:hanging="142"/>
        <w:jc w:val="both"/>
        <w:rPr>
          <w:rFonts w:eastAsia="Calibri"/>
          <w:sz w:val="16"/>
          <w:szCs w:val="16"/>
          <w:lang w:eastAsia="en-US"/>
        </w:rPr>
      </w:pPr>
      <w:r w:rsidRPr="008B60F5">
        <w:rPr>
          <w:color w:val="222222"/>
          <w:sz w:val="14"/>
          <w:szCs w:val="18"/>
        </w:rPr>
        <w:t>3)</w:t>
      </w:r>
      <w:r>
        <w:rPr>
          <w:color w:val="222222"/>
          <w:sz w:val="16"/>
          <w:szCs w:val="18"/>
        </w:rPr>
        <w:t xml:space="preserve">  </w:t>
      </w:r>
      <w:r w:rsidRPr="002A5B52">
        <w:rPr>
          <w:color w:val="222222"/>
          <w:sz w:val="16"/>
          <w:szCs w:val="18"/>
        </w:rPr>
        <w:t>Wykonawcę oraz uczestnika konkursu, którego jednostką dominującą w rozumieniu art. 3 ust. 1 pkt 37 ustawy z dnia 29 września 1994 r</w:t>
      </w:r>
      <w:r>
        <w:rPr>
          <w:color w:val="222222"/>
          <w:sz w:val="16"/>
          <w:szCs w:val="18"/>
        </w:rPr>
        <w:t>. o rachunkowości (Dz. U. z 2023 r. poz. 120</w:t>
      </w:r>
      <w:r w:rsidRPr="002A5B52">
        <w:rPr>
          <w:color w:val="222222"/>
          <w:sz w:val="16"/>
          <w:szCs w:val="18"/>
        </w:rPr>
        <w:t xml:space="preserve">, </w:t>
      </w:r>
      <w:r>
        <w:rPr>
          <w:color w:val="222222"/>
          <w:sz w:val="16"/>
          <w:szCs w:val="18"/>
        </w:rPr>
        <w:t>295</w:t>
      </w:r>
      <w:r w:rsidRPr="002A5B52">
        <w:rPr>
          <w:color w:val="222222"/>
          <w:sz w:val="16"/>
          <w:szCs w:val="18"/>
        </w:rPr>
        <w:t xml:space="preserve"> i </w:t>
      </w:r>
      <w:r>
        <w:rPr>
          <w:color w:val="222222"/>
          <w:sz w:val="16"/>
          <w:szCs w:val="18"/>
        </w:rPr>
        <w:t>1598 oraz z 2024 r. poz. 619,1685 i 1863</w:t>
      </w:r>
      <w:r w:rsidRPr="002A5B52">
        <w:rPr>
          <w:color w:val="222222"/>
          <w:sz w:val="16"/>
          <w:szCs w:val="18"/>
        </w:rPr>
        <w:t xml:space="preserve">), jest podmiot wymieniony w wykazach określonych </w:t>
      </w:r>
      <w:r>
        <w:rPr>
          <w:color w:val="222222"/>
          <w:sz w:val="16"/>
          <w:szCs w:val="18"/>
        </w:rPr>
        <w:t>w rozporządzeniu 765/2006 i </w:t>
      </w:r>
      <w:r w:rsidRPr="002A5B52">
        <w:rPr>
          <w:color w:val="222222"/>
          <w:sz w:val="16"/>
          <w:szCs w:val="18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9724AEC4"/>
    <w:lvl w:ilvl="0">
      <w:start w:val="1"/>
      <w:numFmt w:val="none"/>
      <w:pStyle w:val="Nagwek1"/>
      <w:suff w:val="nothing"/>
      <w:lvlText w:val=""/>
      <w:lvlJc w:val="left"/>
    </w:lvl>
    <w:lvl w:ilvl="1">
      <w:start w:val="1"/>
      <w:numFmt w:val="none"/>
      <w:pStyle w:val="Nagwek2"/>
      <w:lvlText w:val=""/>
      <w:legacy w:legacy="1" w:legacySpace="0" w:legacyIndent="0"/>
      <w:lvlJc w:val="left"/>
    </w:lvl>
    <w:lvl w:ilvl="2">
      <w:start w:val="1"/>
      <w:numFmt w:val="none"/>
      <w:pStyle w:val="Nagwek3"/>
      <w:lvlText w:val=""/>
      <w:legacy w:legacy="1" w:legacySpace="0" w:legacyIndent="0"/>
      <w:lvlJc w:val="left"/>
    </w:lvl>
    <w:lvl w:ilvl="3">
      <w:start w:val="1"/>
      <w:numFmt w:val="none"/>
      <w:pStyle w:val="Nagwek4"/>
      <w:lvlText w:val=""/>
      <w:legacy w:legacy="1" w:legacySpace="0" w:legacyIndent="0"/>
      <w:lvlJc w:val="left"/>
    </w:lvl>
    <w:lvl w:ilvl="4">
      <w:start w:val="1"/>
      <w:numFmt w:val="none"/>
      <w:pStyle w:val="Nagwek5"/>
      <w:lvlText w:val=""/>
      <w:legacy w:legacy="1" w:legacySpace="0" w:legacyIndent="0"/>
      <w:lvlJc w:val="left"/>
    </w:lvl>
    <w:lvl w:ilvl="5">
      <w:start w:val="1"/>
      <w:numFmt w:val="none"/>
      <w:pStyle w:val="Nagwek6"/>
      <w:lvlText w:val=""/>
      <w:legacy w:legacy="1" w:legacySpace="0" w:legacyIndent="0"/>
      <w:lvlJc w:val="left"/>
    </w:lvl>
    <w:lvl w:ilvl="6">
      <w:start w:val="1"/>
      <w:numFmt w:val="none"/>
      <w:pStyle w:val="Nagwek7"/>
      <w:lvlText w:val=""/>
      <w:legacy w:legacy="1" w:legacySpace="0" w:legacyIndent="0"/>
      <w:lvlJc w:val="left"/>
    </w:lvl>
    <w:lvl w:ilvl="7">
      <w:start w:val="1"/>
      <w:numFmt w:val="none"/>
      <w:pStyle w:val="Nagwek8"/>
      <w:lvlText w:val=""/>
      <w:legacy w:legacy="1" w:legacySpace="0" w:legacyIndent="0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19AEAB4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</w:abstractNum>
  <w:abstractNum w:abstractNumId="3" w15:restartNumberingAfterBreak="0">
    <w:nsid w:val="00000004"/>
    <w:multiLevelType w:val="multilevel"/>
    <w:tmpl w:val="60A2BA9E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5"/>
    <w:multiLevelType w:val="multilevel"/>
    <w:tmpl w:val="FAC628DA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6"/>
    <w:multiLevelType w:val="multilevel"/>
    <w:tmpl w:val="023E84F8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0000007"/>
    <w:multiLevelType w:val="multilevel"/>
    <w:tmpl w:val="3B9C5DFC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8"/>
    <w:multiLevelType w:val="singleLevel"/>
    <w:tmpl w:val="00000008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8" w15:restartNumberingAfterBreak="0">
    <w:nsid w:val="00000009"/>
    <w:multiLevelType w:val="multilevel"/>
    <w:tmpl w:val="0F1858EA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0000000A"/>
    <w:multiLevelType w:val="multilevel"/>
    <w:tmpl w:val="0000000A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000000B"/>
    <w:multiLevelType w:val="multilevel"/>
    <w:tmpl w:val="F120DCCA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b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0C"/>
    <w:multiLevelType w:val="multilevel"/>
    <w:tmpl w:val="6ECC045A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000000D"/>
    <w:multiLevelType w:val="multilevel"/>
    <w:tmpl w:val="0000000D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0E"/>
    <w:multiLevelType w:val="multilevel"/>
    <w:tmpl w:val="1062D5AE"/>
    <w:name w:val="WW8Num3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00000010"/>
    <w:multiLevelType w:val="multilevel"/>
    <w:tmpl w:val="BAFAC1A8"/>
    <w:name w:val="WW8Num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0000011"/>
    <w:multiLevelType w:val="multilevel"/>
    <w:tmpl w:val="D9E49708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2"/>
    <w:multiLevelType w:val="multilevel"/>
    <w:tmpl w:val="00000012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3"/>
    <w:multiLevelType w:val="multilevel"/>
    <w:tmpl w:val="00000013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4"/>
    <w:multiLevelType w:val="multilevel"/>
    <w:tmpl w:val="00000014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6"/>
    <w:multiLevelType w:val="multilevel"/>
    <w:tmpl w:val="EE2CD0FA"/>
    <w:name w:val="WW8Num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00000019"/>
    <w:multiLevelType w:val="multilevel"/>
    <w:tmpl w:val="D89EDE86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ascii="Tunga" w:hAnsi="Tunga" w:cs="Tunga"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 w:hint="default"/>
        <w:b w:val="0"/>
        <w:bCs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A"/>
    <w:multiLevelType w:val="multilevel"/>
    <w:tmpl w:val="0000001A"/>
    <w:name w:val="WW8Num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Wingdings" w:hAnsi="Wingdings" w:cs="Wingdings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2" w15:restartNumberingAfterBreak="0">
    <w:nsid w:val="0000001B"/>
    <w:multiLevelType w:val="multilevel"/>
    <w:tmpl w:val="DD70ACC0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C"/>
    <w:multiLevelType w:val="multilevel"/>
    <w:tmpl w:val="F378F2D8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2">
      <w:start w:val="1"/>
      <w:numFmt w:val="lowerLetter"/>
      <w:lvlText w:val="%2.%3.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  <w:lvl w:ilvl="3">
      <w:start w:val="1"/>
      <w:numFmt w:val="lowerLetter"/>
      <w:lvlText w:val="%2.%3.%4)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lowerLetter"/>
      <w:lvlText w:val="(%2.%3.%4.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2.%3.%4.%5.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31"/>
    <w:multiLevelType w:val="multilevel"/>
    <w:tmpl w:val="F768F8A2"/>
    <w:lvl w:ilvl="0">
      <w:start w:val="1"/>
      <w:numFmt w:val="upperRoman"/>
      <w:lvlText w:val="%1."/>
      <w:lvlJc w:val="left"/>
      <w:pPr>
        <w:tabs>
          <w:tab w:val="num" w:pos="348"/>
        </w:tabs>
        <w:ind w:left="348" w:hanging="348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  <w:i w:val="0"/>
        <w:iCs w:val="0"/>
        <w:strike w:val="0"/>
        <w:color w:val="auto"/>
        <w:sz w:val="22"/>
        <w:szCs w:val="24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unga" w:hAnsi="Tunga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 w:val="0"/>
        <w:bCs w:val="0"/>
        <w:i w:val="0"/>
        <w:iCs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cs="Times New Roman"/>
        <w:b w:val="0"/>
        <w:bCs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026A49D7"/>
    <w:multiLevelType w:val="multilevel"/>
    <w:tmpl w:val="FE909266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6" w15:restartNumberingAfterBreak="0">
    <w:nsid w:val="03F62FD5"/>
    <w:multiLevelType w:val="hybridMultilevel"/>
    <w:tmpl w:val="5E44F4D8"/>
    <w:lvl w:ilvl="0" w:tplc="A84AD2FE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533148E"/>
    <w:multiLevelType w:val="multilevel"/>
    <w:tmpl w:val="E154130C"/>
    <w:lvl w:ilvl="0">
      <w:start w:val="1"/>
      <w:numFmt w:val="upperRoman"/>
      <w:lvlText w:val="%1."/>
      <w:lvlJc w:val="left"/>
      <w:pPr>
        <w:tabs>
          <w:tab w:val="num" w:pos="348"/>
        </w:tabs>
        <w:ind w:left="348" w:hanging="348"/>
      </w:pPr>
      <w:rPr>
        <w:rFonts w:cs="Times New Roman" w:hint="default"/>
        <w:b/>
      </w:rPr>
    </w:lvl>
    <w:lvl w:ilvl="1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unga" w:hAnsi="Tunga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  <w:b w:val="0"/>
        <w:bCs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8" w15:restartNumberingAfterBreak="0">
    <w:nsid w:val="0563514F"/>
    <w:multiLevelType w:val="multilevel"/>
    <w:tmpl w:val="7520EEF0"/>
    <w:name w:val="WW8Num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068B2382"/>
    <w:multiLevelType w:val="hybridMultilevel"/>
    <w:tmpl w:val="A65A3A92"/>
    <w:lvl w:ilvl="0" w:tplc="729E7B7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8736483"/>
    <w:multiLevelType w:val="hybridMultilevel"/>
    <w:tmpl w:val="8FB6DA0E"/>
    <w:lvl w:ilvl="0" w:tplc="E7F4330A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A06FA0C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9D85280"/>
    <w:multiLevelType w:val="hybridMultilevel"/>
    <w:tmpl w:val="444A4C30"/>
    <w:lvl w:ilvl="0" w:tplc="27241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DE3C686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0ADF2E13"/>
    <w:multiLevelType w:val="hybridMultilevel"/>
    <w:tmpl w:val="B4F840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0C4F5F26"/>
    <w:multiLevelType w:val="hybridMultilevel"/>
    <w:tmpl w:val="2D16265E"/>
    <w:lvl w:ilvl="0" w:tplc="4C9A0D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F2A5F7A"/>
    <w:multiLevelType w:val="hybridMultilevel"/>
    <w:tmpl w:val="39365B98"/>
    <w:lvl w:ilvl="0" w:tplc="39584F06">
      <w:start w:val="1"/>
      <w:numFmt w:val="decimal"/>
      <w:lvlText w:val="%1."/>
      <w:lvlJc w:val="left"/>
      <w:pPr>
        <w:ind w:left="720" w:hanging="360"/>
      </w:pPr>
      <w:rPr>
        <w:b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F3757A5"/>
    <w:multiLevelType w:val="hybridMultilevel"/>
    <w:tmpl w:val="83EA0B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1BF6FF44">
      <w:start w:val="1"/>
      <w:numFmt w:val="lowerLetter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F67250C"/>
    <w:multiLevelType w:val="hybridMultilevel"/>
    <w:tmpl w:val="D6B8D1CA"/>
    <w:lvl w:ilvl="0" w:tplc="AA00369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0C80228"/>
    <w:multiLevelType w:val="hybridMultilevel"/>
    <w:tmpl w:val="B096F83A"/>
    <w:lvl w:ilvl="0" w:tplc="D214F55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4204E15"/>
    <w:multiLevelType w:val="hybridMultilevel"/>
    <w:tmpl w:val="96C44D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82B711A"/>
    <w:multiLevelType w:val="multilevel"/>
    <w:tmpl w:val="01AA3E82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1C454B0B"/>
    <w:multiLevelType w:val="hybridMultilevel"/>
    <w:tmpl w:val="59CEA7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E6F4EF9"/>
    <w:multiLevelType w:val="hybridMultilevel"/>
    <w:tmpl w:val="4F08609A"/>
    <w:lvl w:ilvl="0" w:tplc="253A7992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FF64FCD"/>
    <w:multiLevelType w:val="hybridMultilevel"/>
    <w:tmpl w:val="CE60AF04"/>
    <w:lvl w:ilvl="0" w:tplc="A31AA342">
      <w:start w:val="1"/>
      <w:numFmt w:val="decimal"/>
      <w:lvlText w:val="%1)"/>
      <w:lvlJc w:val="left"/>
      <w:pPr>
        <w:tabs>
          <w:tab w:val="num" w:pos="854"/>
        </w:tabs>
        <w:ind w:left="854" w:hanging="570"/>
      </w:pPr>
      <w:rPr>
        <w:rFonts w:hint="default"/>
        <w:b w:val="0"/>
      </w:rPr>
    </w:lvl>
    <w:lvl w:ilvl="1" w:tplc="6F8E1858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4" w15:restartNumberingAfterBreak="0">
    <w:nsid w:val="21725923"/>
    <w:multiLevelType w:val="multilevel"/>
    <w:tmpl w:val="95763DBE"/>
    <w:styleLink w:val="WWNum11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24744146"/>
    <w:multiLevelType w:val="hybridMultilevel"/>
    <w:tmpl w:val="1B2CB1E8"/>
    <w:lvl w:ilvl="0" w:tplc="B1AEE852">
      <w:start w:val="1"/>
      <w:numFmt w:val="decimal"/>
      <w:lvlText w:val="%1)"/>
      <w:lvlJc w:val="left"/>
      <w:pPr>
        <w:ind w:left="76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7" w15:restartNumberingAfterBreak="0">
    <w:nsid w:val="255E361F"/>
    <w:multiLevelType w:val="hybridMultilevel"/>
    <w:tmpl w:val="F3BE6CC8"/>
    <w:lvl w:ilvl="0" w:tplc="17124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65A7315"/>
    <w:multiLevelType w:val="multilevel"/>
    <w:tmpl w:val="8A0425C4"/>
    <w:styleLink w:val="WWNum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9" w15:restartNumberingAfterBreak="0">
    <w:nsid w:val="267E6229"/>
    <w:multiLevelType w:val="hybridMultilevel"/>
    <w:tmpl w:val="5580A8D2"/>
    <w:lvl w:ilvl="0" w:tplc="FE28F5F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27D12552"/>
    <w:multiLevelType w:val="hybridMultilevel"/>
    <w:tmpl w:val="4056924C"/>
    <w:lvl w:ilvl="0" w:tplc="D17E7444">
      <w:start w:val="1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9645D56">
      <w:start w:val="1"/>
      <w:numFmt w:val="decimal"/>
      <w:lvlText w:val="%2)"/>
      <w:lvlJc w:val="left"/>
      <w:pPr>
        <w:ind w:left="1590" w:hanging="51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91D66B3"/>
    <w:multiLevelType w:val="hybridMultilevel"/>
    <w:tmpl w:val="05A62FF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298219AB"/>
    <w:multiLevelType w:val="hybridMultilevel"/>
    <w:tmpl w:val="87C2B9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CE0578C"/>
    <w:multiLevelType w:val="hybridMultilevel"/>
    <w:tmpl w:val="34421FD4"/>
    <w:lvl w:ilvl="0" w:tplc="79E4BCFC">
      <w:start w:val="1"/>
      <w:numFmt w:val="lowerLetter"/>
      <w:lvlText w:val="%1)"/>
      <w:lvlJc w:val="left"/>
      <w:pPr>
        <w:ind w:left="720" w:hanging="360"/>
      </w:pPr>
      <w:rPr>
        <w:sz w:val="1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E00633F"/>
    <w:multiLevelType w:val="hybridMultilevel"/>
    <w:tmpl w:val="EC9236AA"/>
    <w:lvl w:ilvl="0" w:tplc="75A4A206">
      <w:start w:val="14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0113E92"/>
    <w:multiLevelType w:val="hybridMultilevel"/>
    <w:tmpl w:val="5C56DD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30638AE"/>
    <w:multiLevelType w:val="hybridMultilevel"/>
    <w:tmpl w:val="2B526DB6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7" w15:restartNumberingAfterBreak="0">
    <w:nsid w:val="375A3A3A"/>
    <w:multiLevelType w:val="multilevel"/>
    <w:tmpl w:val="442CDF78"/>
    <w:lvl w:ilvl="0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8" w15:restartNumberingAfterBreak="0">
    <w:nsid w:val="39553C19"/>
    <w:multiLevelType w:val="hybridMultilevel"/>
    <w:tmpl w:val="7AF800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B3B01EC"/>
    <w:multiLevelType w:val="hybridMultilevel"/>
    <w:tmpl w:val="444A4C30"/>
    <w:lvl w:ilvl="0" w:tplc="27241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DE3C686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 w15:restartNumberingAfterBreak="0">
    <w:nsid w:val="3D441132"/>
    <w:multiLevelType w:val="hybridMultilevel"/>
    <w:tmpl w:val="183E70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C8C36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E2D0D52"/>
    <w:multiLevelType w:val="hybridMultilevel"/>
    <w:tmpl w:val="EDBCD4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FE743BE"/>
    <w:multiLevelType w:val="hybridMultilevel"/>
    <w:tmpl w:val="7872233A"/>
    <w:lvl w:ilvl="0" w:tplc="D9F06D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21E3DA9"/>
    <w:multiLevelType w:val="hybridMultilevel"/>
    <w:tmpl w:val="7D6C2EF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AA00369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FE832E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b/>
        <w:color w:val="00000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5" w15:restartNumberingAfterBreak="0">
    <w:nsid w:val="42992ED6"/>
    <w:multiLevelType w:val="hybridMultilevel"/>
    <w:tmpl w:val="05A62FF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45662A0D"/>
    <w:multiLevelType w:val="multilevel"/>
    <w:tmpl w:val="C7C0A416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88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16" w:hanging="1440"/>
      </w:pPr>
      <w:rPr>
        <w:rFonts w:hint="default"/>
      </w:rPr>
    </w:lvl>
  </w:abstractNum>
  <w:abstractNum w:abstractNumId="67" w15:restartNumberingAfterBreak="0">
    <w:nsid w:val="46B53E1A"/>
    <w:multiLevelType w:val="singleLevel"/>
    <w:tmpl w:val="9D2071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68" w15:restartNumberingAfterBreak="0">
    <w:nsid w:val="497C6880"/>
    <w:multiLevelType w:val="hybridMultilevel"/>
    <w:tmpl w:val="72B2A8D0"/>
    <w:lvl w:ilvl="0" w:tplc="4D8C4768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49E64E91"/>
    <w:multiLevelType w:val="hybridMultilevel"/>
    <w:tmpl w:val="8C9A9B46"/>
    <w:lvl w:ilvl="0" w:tplc="3E06E2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A043602"/>
    <w:multiLevelType w:val="hybridMultilevel"/>
    <w:tmpl w:val="444A4C30"/>
    <w:lvl w:ilvl="0" w:tplc="27241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DE3C686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 w15:restartNumberingAfterBreak="0">
    <w:nsid w:val="4A6C67F7"/>
    <w:multiLevelType w:val="hybridMultilevel"/>
    <w:tmpl w:val="695687FA"/>
    <w:lvl w:ilvl="0" w:tplc="3366466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B19356C"/>
    <w:multiLevelType w:val="hybridMultilevel"/>
    <w:tmpl w:val="85C67058"/>
    <w:lvl w:ilvl="0" w:tplc="45F2C85A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3" w15:restartNumberingAfterBreak="0">
    <w:nsid w:val="4B6766C8"/>
    <w:multiLevelType w:val="hybridMultilevel"/>
    <w:tmpl w:val="215C1402"/>
    <w:lvl w:ilvl="0" w:tplc="D8B88D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C576182"/>
    <w:multiLevelType w:val="hybridMultilevel"/>
    <w:tmpl w:val="01D6A9BC"/>
    <w:lvl w:ilvl="0" w:tplc="D58C1A4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D9046FA"/>
    <w:multiLevelType w:val="hybridMultilevel"/>
    <w:tmpl w:val="1B2CB1E8"/>
    <w:lvl w:ilvl="0" w:tplc="B1AEE852">
      <w:start w:val="1"/>
      <w:numFmt w:val="decimal"/>
      <w:lvlText w:val="%1)"/>
      <w:lvlJc w:val="left"/>
      <w:pPr>
        <w:ind w:left="76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6" w15:restartNumberingAfterBreak="0">
    <w:nsid w:val="4F1A528E"/>
    <w:multiLevelType w:val="hybridMultilevel"/>
    <w:tmpl w:val="A600DCF2"/>
    <w:lvl w:ilvl="0" w:tplc="D214F55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</w:rPr>
    </w:lvl>
    <w:lvl w:ilvl="1" w:tplc="72F24A2A">
      <w:numFmt w:val="none"/>
      <w:lvlText w:val=""/>
      <w:lvlJc w:val="left"/>
      <w:pPr>
        <w:tabs>
          <w:tab w:val="num" w:pos="360"/>
        </w:tabs>
      </w:pPr>
    </w:lvl>
    <w:lvl w:ilvl="2" w:tplc="B114CD38">
      <w:numFmt w:val="none"/>
      <w:lvlText w:val=""/>
      <w:lvlJc w:val="left"/>
      <w:pPr>
        <w:tabs>
          <w:tab w:val="num" w:pos="360"/>
        </w:tabs>
      </w:pPr>
    </w:lvl>
    <w:lvl w:ilvl="3" w:tplc="54DA95A6">
      <w:numFmt w:val="none"/>
      <w:lvlText w:val=""/>
      <w:lvlJc w:val="left"/>
      <w:pPr>
        <w:tabs>
          <w:tab w:val="num" w:pos="360"/>
        </w:tabs>
      </w:pPr>
    </w:lvl>
    <w:lvl w:ilvl="4" w:tplc="A04C0BAA">
      <w:numFmt w:val="none"/>
      <w:lvlText w:val=""/>
      <w:lvlJc w:val="left"/>
      <w:pPr>
        <w:tabs>
          <w:tab w:val="num" w:pos="360"/>
        </w:tabs>
      </w:pPr>
    </w:lvl>
    <w:lvl w:ilvl="5" w:tplc="BCC0B024">
      <w:numFmt w:val="none"/>
      <w:lvlText w:val=""/>
      <w:lvlJc w:val="left"/>
      <w:pPr>
        <w:tabs>
          <w:tab w:val="num" w:pos="360"/>
        </w:tabs>
      </w:pPr>
    </w:lvl>
    <w:lvl w:ilvl="6" w:tplc="CA3E4CB2">
      <w:numFmt w:val="none"/>
      <w:lvlText w:val=""/>
      <w:lvlJc w:val="left"/>
      <w:pPr>
        <w:tabs>
          <w:tab w:val="num" w:pos="360"/>
        </w:tabs>
      </w:pPr>
    </w:lvl>
    <w:lvl w:ilvl="7" w:tplc="D47E6FF2">
      <w:numFmt w:val="none"/>
      <w:lvlText w:val=""/>
      <w:lvlJc w:val="left"/>
      <w:pPr>
        <w:tabs>
          <w:tab w:val="num" w:pos="360"/>
        </w:tabs>
      </w:pPr>
    </w:lvl>
    <w:lvl w:ilvl="8" w:tplc="2CE844A4">
      <w:numFmt w:val="none"/>
      <w:lvlText w:val=""/>
      <w:lvlJc w:val="left"/>
      <w:pPr>
        <w:tabs>
          <w:tab w:val="num" w:pos="360"/>
        </w:tabs>
      </w:pPr>
    </w:lvl>
  </w:abstractNum>
  <w:abstractNum w:abstractNumId="77" w15:restartNumberingAfterBreak="0">
    <w:nsid w:val="516568B7"/>
    <w:multiLevelType w:val="hybridMultilevel"/>
    <w:tmpl w:val="7122BAE0"/>
    <w:lvl w:ilvl="0" w:tplc="CD1AFC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70A6230"/>
    <w:multiLevelType w:val="multilevel"/>
    <w:tmpl w:val="65BEB9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820196C"/>
    <w:multiLevelType w:val="hybridMultilevel"/>
    <w:tmpl w:val="E8500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0ECC7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84107C6"/>
    <w:multiLevelType w:val="multilevel"/>
    <w:tmpl w:val="6914B972"/>
    <w:lvl w:ilvl="0">
      <w:start w:val="1"/>
      <w:numFmt w:val="upperRoman"/>
      <w:lvlText w:val="%1."/>
      <w:lvlJc w:val="left"/>
      <w:pPr>
        <w:tabs>
          <w:tab w:val="num" w:pos="348"/>
        </w:tabs>
        <w:ind w:left="348" w:hanging="348"/>
      </w:pPr>
      <w:rPr>
        <w:rFonts w:cs="Times New Roman" w:hint="default"/>
        <w:b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bCs w:val="0"/>
        <w:i w:val="0"/>
        <w:iCs w:val="0"/>
        <w:strike w:val="0"/>
        <w:color w:val="auto"/>
        <w:sz w:val="22"/>
        <w:szCs w:val="24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unga" w:hAnsi="Tunga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  <w:b w:val="0"/>
        <w:bCs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1" w15:restartNumberingAfterBreak="0">
    <w:nsid w:val="59305636"/>
    <w:multiLevelType w:val="hybridMultilevel"/>
    <w:tmpl w:val="29F4CFD4"/>
    <w:lvl w:ilvl="0" w:tplc="CA06FA0C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AB81952"/>
    <w:multiLevelType w:val="hybridMultilevel"/>
    <w:tmpl w:val="AFBAFE24"/>
    <w:lvl w:ilvl="0" w:tplc="76B0BFAA">
      <w:start w:val="1"/>
      <w:numFmt w:val="decimal"/>
      <w:lvlText w:val="%1."/>
      <w:lvlJc w:val="left"/>
      <w:pPr>
        <w:ind w:left="720" w:hanging="360"/>
      </w:pPr>
      <w:rPr>
        <w:b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B2F5D8E"/>
    <w:multiLevelType w:val="hybridMultilevel"/>
    <w:tmpl w:val="A26EE206"/>
    <w:lvl w:ilvl="0" w:tplc="04150017">
      <w:start w:val="1"/>
      <w:numFmt w:val="lowerLetter"/>
      <w:lvlText w:val="%1)"/>
      <w:lvlJc w:val="left"/>
      <w:pPr>
        <w:ind w:left="1365" w:hanging="360"/>
      </w:pPr>
    </w:lvl>
    <w:lvl w:ilvl="1" w:tplc="04150019" w:tentative="1">
      <w:start w:val="1"/>
      <w:numFmt w:val="lowerLetter"/>
      <w:lvlText w:val="%2."/>
      <w:lvlJc w:val="left"/>
      <w:pPr>
        <w:ind w:left="2085" w:hanging="360"/>
      </w:pPr>
    </w:lvl>
    <w:lvl w:ilvl="2" w:tplc="0415001B" w:tentative="1">
      <w:start w:val="1"/>
      <w:numFmt w:val="lowerRoman"/>
      <w:lvlText w:val="%3."/>
      <w:lvlJc w:val="right"/>
      <w:pPr>
        <w:ind w:left="2805" w:hanging="180"/>
      </w:pPr>
    </w:lvl>
    <w:lvl w:ilvl="3" w:tplc="0415000F" w:tentative="1">
      <w:start w:val="1"/>
      <w:numFmt w:val="decimal"/>
      <w:lvlText w:val="%4."/>
      <w:lvlJc w:val="left"/>
      <w:pPr>
        <w:ind w:left="3525" w:hanging="360"/>
      </w:pPr>
    </w:lvl>
    <w:lvl w:ilvl="4" w:tplc="04150019" w:tentative="1">
      <w:start w:val="1"/>
      <w:numFmt w:val="lowerLetter"/>
      <w:lvlText w:val="%5."/>
      <w:lvlJc w:val="left"/>
      <w:pPr>
        <w:ind w:left="4245" w:hanging="360"/>
      </w:pPr>
    </w:lvl>
    <w:lvl w:ilvl="5" w:tplc="0415001B" w:tentative="1">
      <w:start w:val="1"/>
      <w:numFmt w:val="lowerRoman"/>
      <w:lvlText w:val="%6."/>
      <w:lvlJc w:val="right"/>
      <w:pPr>
        <w:ind w:left="4965" w:hanging="180"/>
      </w:pPr>
    </w:lvl>
    <w:lvl w:ilvl="6" w:tplc="0415000F" w:tentative="1">
      <w:start w:val="1"/>
      <w:numFmt w:val="decimal"/>
      <w:lvlText w:val="%7."/>
      <w:lvlJc w:val="left"/>
      <w:pPr>
        <w:ind w:left="5685" w:hanging="360"/>
      </w:pPr>
    </w:lvl>
    <w:lvl w:ilvl="7" w:tplc="04150019" w:tentative="1">
      <w:start w:val="1"/>
      <w:numFmt w:val="lowerLetter"/>
      <w:lvlText w:val="%8."/>
      <w:lvlJc w:val="left"/>
      <w:pPr>
        <w:ind w:left="6405" w:hanging="360"/>
      </w:pPr>
    </w:lvl>
    <w:lvl w:ilvl="8" w:tplc="0415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84" w15:restartNumberingAfterBreak="0">
    <w:nsid w:val="5BF176C5"/>
    <w:multiLevelType w:val="hybridMultilevel"/>
    <w:tmpl w:val="90A0B260"/>
    <w:lvl w:ilvl="0" w:tplc="4D8C476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6" w15:restartNumberingAfterBreak="0">
    <w:nsid w:val="61B47F91"/>
    <w:multiLevelType w:val="hybridMultilevel"/>
    <w:tmpl w:val="3F922E24"/>
    <w:lvl w:ilvl="0" w:tplc="FF8088E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29C3DC5"/>
    <w:multiLevelType w:val="multilevel"/>
    <w:tmpl w:val="F740EB16"/>
    <w:lvl w:ilvl="0">
      <w:start w:val="1"/>
      <w:numFmt w:val="upperRoman"/>
      <w:lvlText w:val="%1."/>
      <w:lvlJc w:val="left"/>
      <w:pPr>
        <w:tabs>
          <w:tab w:val="num" w:pos="348"/>
        </w:tabs>
        <w:ind w:left="348" w:hanging="348"/>
      </w:pPr>
      <w:rPr>
        <w:rFonts w:cs="Times New Roman" w:hint="default"/>
        <w:b/>
      </w:rPr>
    </w:lvl>
    <w:lvl w:ilvl="1">
      <w:start w:val="5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bCs w:val="0"/>
        <w:i w:val="0"/>
        <w:iCs w:val="0"/>
        <w:strike w:val="0"/>
        <w:color w:val="auto"/>
        <w:sz w:val="22"/>
        <w:szCs w:val="24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unga" w:hAnsi="Tunga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  <w:b w:val="0"/>
        <w:bCs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8" w15:restartNumberingAfterBreak="0">
    <w:nsid w:val="642B20B3"/>
    <w:multiLevelType w:val="hybridMultilevel"/>
    <w:tmpl w:val="46489AC6"/>
    <w:lvl w:ilvl="0" w:tplc="4DD439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7A0232E"/>
    <w:multiLevelType w:val="hybridMultilevel"/>
    <w:tmpl w:val="9E5EE5E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0" w15:restartNumberingAfterBreak="0">
    <w:nsid w:val="6D286033"/>
    <w:multiLevelType w:val="hybridMultilevel"/>
    <w:tmpl w:val="39C6EACA"/>
    <w:lvl w:ilvl="0" w:tplc="B464E1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89C3A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C464202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3" w:tplc="1C0A2EF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6E2F62F0"/>
    <w:multiLevelType w:val="hybridMultilevel"/>
    <w:tmpl w:val="B17EAE64"/>
    <w:lvl w:ilvl="0" w:tplc="F306C4C4">
      <w:start w:val="1"/>
      <w:numFmt w:val="decimal"/>
      <w:lvlText w:val="%1)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F6A74B9"/>
    <w:multiLevelType w:val="hybridMultilevel"/>
    <w:tmpl w:val="713A4E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0D437A9"/>
    <w:multiLevelType w:val="hybridMultilevel"/>
    <w:tmpl w:val="403C8A76"/>
    <w:lvl w:ilvl="0" w:tplc="4CE6A400">
      <w:start w:val="1"/>
      <w:numFmt w:val="lowerLetter"/>
      <w:lvlText w:val="%1)"/>
      <w:lvlJc w:val="left"/>
      <w:pPr>
        <w:ind w:left="720" w:hanging="360"/>
      </w:pPr>
      <w:rPr>
        <w:sz w:val="1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1075BAB"/>
    <w:multiLevelType w:val="hybridMultilevel"/>
    <w:tmpl w:val="F3B28FC2"/>
    <w:lvl w:ilvl="0" w:tplc="F4E6A174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134ECBE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10A531B"/>
    <w:multiLevelType w:val="hybridMultilevel"/>
    <w:tmpl w:val="E24C08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36A05B3"/>
    <w:multiLevelType w:val="hybridMultilevel"/>
    <w:tmpl w:val="854075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6CC4052"/>
    <w:multiLevelType w:val="hybridMultilevel"/>
    <w:tmpl w:val="5E427F74"/>
    <w:lvl w:ilvl="0" w:tplc="7992684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7BC381F"/>
    <w:multiLevelType w:val="hybridMultilevel"/>
    <w:tmpl w:val="5A3C45D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9" w15:restartNumberingAfterBreak="0">
    <w:nsid w:val="77C45E7A"/>
    <w:multiLevelType w:val="multilevel"/>
    <w:tmpl w:val="77AA1440"/>
    <w:styleLink w:val="WWNum13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100" w15:restartNumberingAfterBreak="0">
    <w:nsid w:val="7CB91EA0"/>
    <w:multiLevelType w:val="hybridMultilevel"/>
    <w:tmpl w:val="1C322208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1982E234">
      <w:start w:val="1"/>
      <w:numFmt w:val="decimal"/>
      <w:lvlText w:val="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7DE107B7"/>
    <w:multiLevelType w:val="hybridMultilevel"/>
    <w:tmpl w:val="3FB0935E"/>
    <w:lvl w:ilvl="0" w:tplc="ADA04142">
      <w:start w:val="3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0"/>
  </w:num>
  <w:num w:numId="3">
    <w:abstractNumId w:val="76"/>
  </w:num>
  <w:num w:numId="4">
    <w:abstractNumId w:val="30"/>
  </w:num>
  <w:num w:numId="5">
    <w:abstractNumId w:val="43"/>
  </w:num>
  <w:num w:numId="6">
    <w:abstractNumId w:val="37"/>
  </w:num>
  <w:num w:numId="7">
    <w:abstractNumId w:val="24"/>
  </w:num>
  <w:num w:numId="8">
    <w:abstractNumId w:val="85"/>
    <w:lvlOverride w:ilvl="0">
      <w:startOverride w:val="1"/>
    </w:lvlOverride>
  </w:num>
  <w:num w:numId="9">
    <w:abstractNumId w:val="64"/>
    <w:lvlOverride w:ilvl="0">
      <w:startOverride w:val="1"/>
    </w:lvlOverride>
  </w:num>
  <w:num w:numId="10">
    <w:abstractNumId w:val="45"/>
  </w:num>
  <w:num w:numId="11">
    <w:abstractNumId w:val="59"/>
  </w:num>
  <w:num w:numId="12">
    <w:abstractNumId w:val="48"/>
  </w:num>
  <w:num w:numId="13">
    <w:abstractNumId w:val="44"/>
  </w:num>
  <w:num w:numId="14">
    <w:abstractNumId w:val="25"/>
  </w:num>
  <w:num w:numId="15">
    <w:abstractNumId w:val="99"/>
  </w:num>
  <w:num w:numId="16">
    <w:abstractNumId w:val="27"/>
  </w:num>
  <w:num w:numId="17">
    <w:abstractNumId w:val="40"/>
  </w:num>
  <w:num w:numId="18">
    <w:abstractNumId w:val="56"/>
  </w:num>
  <w:num w:numId="19">
    <w:abstractNumId w:val="57"/>
  </w:num>
  <w:num w:numId="20">
    <w:abstractNumId w:val="69"/>
  </w:num>
  <w:num w:numId="21">
    <w:abstractNumId w:val="92"/>
  </w:num>
  <w:num w:numId="22">
    <w:abstractNumId w:val="71"/>
  </w:num>
  <w:num w:numId="23">
    <w:abstractNumId w:val="97"/>
  </w:num>
  <w:num w:numId="24">
    <w:abstractNumId w:val="49"/>
  </w:num>
  <w:num w:numId="25">
    <w:abstractNumId w:val="35"/>
  </w:num>
  <w:num w:numId="26">
    <w:abstractNumId w:val="77"/>
  </w:num>
  <w:num w:numId="27">
    <w:abstractNumId w:val="61"/>
  </w:num>
  <w:num w:numId="28">
    <w:abstractNumId w:val="63"/>
  </w:num>
  <w:num w:numId="29">
    <w:abstractNumId w:val="80"/>
  </w:num>
  <w:num w:numId="30">
    <w:abstractNumId w:val="42"/>
  </w:num>
  <w:num w:numId="31">
    <w:abstractNumId w:val="82"/>
  </w:num>
  <w:num w:numId="32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1"/>
  </w:num>
  <w:num w:numId="35">
    <w:abstractNumId w:val="78"/>
  </w:num>
  <w:num w:numId="36">
    <w:abstractNumId w:val="41"/>
  </w:num>
  <w:num w:numId="37">
    <w:abstractNumId w:val="7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8"/>
  </w:num>
  <w:num w:numId="39">
    <w:abstractNumId w:val="72"/>
  </w:num>
  <w:num w:numId="40">
    <w:abstractNumId w:val="81"/>
  </w:num>
  <w:num w:numId="41">
    <w:abstractNumId w:val="26"/>
  </w:num>
  <w:num w:numId="42">
    <w:abstractNumId w:val="101"/>
  </w:num>
  <w:num w:numId="43">
    <w:abstractNumId w:val="87"/>
  </w:num>
  <w:num w:numId="44">
    <w:abstractNumId w:val="60"/>
  </w:num>
  <w:num w:numId="45">
    <w:abstractNumId w:val="65"/>
  </w:num>
  <w:num w:numId="46">
    <w:abstractNumId w:val="79"/>
  </w:num>
  <w:num w:numId="47">
    <w:abstractNumId w:val="58"/>
  </w:num>
  <w:num w:numId="48">
    <w:abstractNumId w:val="84"/>
  </w:num>
  <w:num w:numId="49">
    <w:abstractNumId w:val="68"/>
  </w:num>
  <w:num w:numId="50">
    <w:abstractNumId w:val="88"/>
  </w:num>
  <w:num w:numId="51">
    <w:abstractNumId w:val="46"/>
  </w:num>
  <w:num w:numId="52">
    <w:abstractNumId w:val="83"/>
  </w:num>
  <w:num w:numId="53">
    <w:abstractNumId w:val="51"/>
  </w:num>
  <w:num w:numId="54">
    <w:abstractNumId w:val="67"/>
  </w:num>
  <w:num w:numId="55">
    <w:abstractNumId w:val="90"/>
  </w:num>
  <w:num w:numId="56">
    <w:abstractNumId w:val="52"/>
  </w:num>
  <w:num w:numId="57">
    <w:abstractNumId w:val="38"/>
  </w:num>
  <w:num w:numId="58">
    <w:abstractNumId w:val="94"/>
  </w:num>
  <w:num w:numId="59">
    <w:abstractNumId w:val="96"/>
  </w:num>
  <w:num w:numId="6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29"/>
  </w:num>
  <w:num w:numId="62">
    <w:abstractNumId w:val="50"/>
  </w:num>
  <w:num w:numId="63">
    <w:abstractNumId w:val="54"/>
  </w:num>
  <w:num w:numId="64">
    <w:abstractNumId w:val="33"/>
  </w:num>
  <w:num w:numId="65">
    <w:abstractNumId w:val="55"/>
  </w:num>
  <w:num w:numId="66">
    <w:abstractNumId w:val="95"/>
  </w:num>
  <w:num w:numId="67">
    <w:abstractNumId w:val="73"/>
  </w:num>
  <w:num w:numId="68">
    <w:abstractNumId w:val="89"/>
  </w:num>
  <w:num w:numId="69">
    <w:abstractNumId w:val="62"/>
  </w:num>
  <w:num w:numId="70">
    <w:abstractNumId w:val="34"/>
  </w:num>
  <w:num w:numId="71">
    <w:abstractNumId w:val="66"/>
  </w:num>
  <w:num w:numId="72">
    <w:abstractNumId w:val="74"/>
  </w:num>
  <w:num w:numId="73">
    <w:abstractNumId w:val="32"/>
  </w:num>
  <w:num w:numId="74">
    <w:abstractNumId w:val="47"/>
  </w:num>
  <w:num w:numId="75">
    <w:abstractNumId w:val="36"/>
  </w:num>
  <w:num w:numId="76">
    <w:abstractNumId w:val="75"/>
  </w:num>
  <w:num w:numId="77">
    <w:abstractNumId w:val="53"/>
  </w:num>
  <w:num w:numId="78">
    <w:abstractNumId w:val="31"/>
  </w:num>
  <w:num w:numId="79">
    <w:abstractNumId w:val="70"/>
  </w:num>
  <w:num w:numId="80">
    <w:abstractNumId w:val="86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2D8"/>
    <w:rsid w:val="000006D9"/>
    <w:rsid w:val="0000076A"/>
    <w:rsid w:val="00000B3A"/>
    <w:rsid w:val="00001E83"/>
    <w:rsid w:val="00001E9C"/>
    <w:rsid w:val="0000232D"/>
    <w:rsid w:val="00002C74"/>
    <w:rsid w:val="00003BD6"/>
    <w:rsid w:val="00004E29"/>
    <w:rsid w:val="0000502C"/>
    <w:rsid w:val="000064AA"/>
    <w:rsid w:val="00006993"/>
    <w:rsid w:val="00007037"/>
    <w:rsid w:val="00010271"/>
    <w:rsid w:val="000112B8"/>
    <w:rsid w:val="00011AF8"/>
    <w:rsid w:val="00013422"/>
    <w:rsid w:val="000140F8"/>
    <w:rsid w:val="00014B6C"/>
    <w:rsid w:val="00014E82"/>
    <w:rsid w:val="00014F55"/>
    <w:rsid w:val="00015B4B"/>
    <w:rsid w:val="0001643E"/>
    <w:rsid w:val="000168EF"/>
    <w:rsid w:val="00016B58"/>
    <w:rsid w:val="00017305"/>
    <w:rsid w:val="00017323"/>
    <w:rsid w:val="00017B68"/>
    <w:rsid w:val="00017BC9"/>
    <w:rsid w:val="00020158"/>
    <w:rsid w:val="0002056E"/>
    <w:rsid w:val="000205C3"/>
    <w:rsid w:val="00020AB8"/>
    <w:rsid w:val="00021224"/>
    <w:rsid w:val="00021617"/>
    <w:rsid w:val="000223EB"/>
    <w:rsid w:val="000238CA"/>
    <w:rsid w:val="000249C3"/>
    <w:rsid w:val="000254CE"/>
    <w:rsid w:val="00025897"/>
    <w:rsid w:val="000259CF"/>
    <w:rsid w:val="00025B6F"/>
    <w:rsid w:val="00026067"/>
    <w:rsid w:val="0002646C"/>
    <w:rsid w:val="00026570"/>
    <w:rsid w:val="000274B1"/>
    <w:rsid w:val="000277CE"/>
    <w:rsid w:val="00027E7D"/>
    <w:rsid w:val="00030C99"/>
    <w:rsid w:val="0003136C"/>
    <w:rsid w:val="0003163A"/>
    <w:rsid w:val="0003333C"/>
    <w:rsid w:val="00033DD4"/>
    <w:rsid w:val="00034061"/>
    <w:rsid w:val="00034AC2"/>
    <w:rsid w:val="00035862"/>
    <w:rsid w:val="00035EB3"/>
    <w:rsid w:val="00037619"/>
    <w:rsid w:val="00041D78"/>
    <w:rsid w:val="00041ED0"/>
    <w:rsid w:val="000426BC"/>
    <w:rsid w:val="00042C39"/>
    <w:rsid w:val="00043061"/>
    <w:rsid w:val="000433F9"/>
    <w:rsid w:val="000447BE"/>
    <w:rsid w:val="00044FDD"/>
    <w:rsid w:val="000452E9"/>
    <w:rsid w:val="00045650"/>
    <w:rsid w:val="00045737"/>
    <w:rsid w:val="00046D06"/>
    <w:rsid w:val="00047119"/>
    <w:rsid w:val="0005056F"/>
    <w:rsid w:val="00050784"/>
    <w:rsid w:val="00050A8B"/>
    <w:rsid w:val="000524C7"/>
    <w:rsid w:val="00052C27"/>
    <w:rsid w:val="000530AE"/>
    <w:rsid w:val="00053905"/>
    <w:rsid w:val="00053CEE"/>
    <w:rsid w:val="0006088C"/>
    <w:rsid w:val="00060F50"/>
    <w:rsid w:val="000615AA"/>
    <w:rsid w:val="00062342"/>
    <w:rsid w:val="000641FD"/>
    <w:rsid w:val="000644A9"/>
    <w:rsid w:val="000654F6"/>
    <w:rsid w:val="00065F41"/>
    <w:rsid w:val="00066119"/>
    <w:rsid w:val="0006735D"/>
    <w:rsid w:val="00071FA1"/>
    <w:rsid w:val="0007214D"/>
    <w:rsid w:val="00073B36"/>
    <w:rsid w:val="00075328"/>
    <w:rsid w:val="000758C9"/>
    <w:rsid w:val="0007628F"/>
    <w:rsid w:val="00076DDE"/>
    <w:rsid w:val="0007767A"/>
    <w:rsid w:val="00077708"/>
    <w:rsid w:val="0008014F"/>
    <w:rsid w:val="00080277"/>
    <w:rsid w:val="00080BB9"/>
    <w:rsid w:val="0008170B"/>
    <w:rsid w:val="00081B73"/>
    <w:rsid w:val="00081FDC"/>
    <w:rsid w:val="0008270B"/>
    <w:rsid w:val="0008276E"/>
    <w:rsid w:val="00083116"/>
    <w:rsid w:val="000835C2"/>
    <w:rsid w:val="000844C9"/>
    <w:rsid w:val="00084FAA"/>
    <w:rsid w:val="000851A9"/>
    <w:rsid w:val="00085345"/>
    <w:rsid w:val="00090656"/>
    <w:rsid w:val="000909D4"/>
    <w:rsid w:val="00092BD0"/>
    <w:rsid w:val="00092CF0"/>
    <w:rsid w:val="000930D5"/>
    <w:rsid w:val="00093FA7"/>
    <w:rsid w:val="00095395"/>
    <w:rsid w:val="000A0277"/>
    <w:rsid w:val="000A0695"/>
    <w:rsid w:val="000A1126"/>
    <w:rsid w:val="000A1BE9"/>
    <w:rsid w:val="000A2456"/>
    <w:rsid w:val="000A28B9"/>
    <w:rsid w:val="000A360F"/>
    <w:rsid w:val="000A562C"/>
    <w:rsid w:val="000A5BDB"/>
    <w:rsid w:val="000A66FA"/>
    <w:rsid w:val="000A6D79"/>
    <w:rsid w:val="000A7C99"/>
    <w:rsid w:val="000B13BC"/>
    <w:rsid w:val="000B2450"/>
    <w:rsid w:val="000B3638"/>
    <w:rsid w:val="000B45F2"/>
    <w:rsid w:val="000B51BA"/>
    <w:rsid w:val="000B6217"/>
    <w:rsid w:val="000B636A"/>
    <w:rsid w:val="000B6907"/>
    <w:rsid w:val="000B6A83"/>
    <w:rsid w:val="000B6DD5"/>
    <w:rsid w:val="000B708F"/>
    <w:rsid w:val="000C03E2"/>
    <w:rsid w:val="000C050D"/>
    <w:rsid w:val="000C060C"/>
    <w:rsid w:val="000C090A"/>
    <w:rsid w:val="000C09CA"/>
    <w:rsid w:val="000C0C72"/>
    <w:rsid w:val="000C1BD5"/>
    <w:rsid w:val="000C1EFF"/>
    <w:rsid w:val="000C2527"/>
    <w:rsid w:val="000C4905"/>
    <w:rsid w:val="000C49DC"/>
    <w:rsid w:val="000C4C97"/>
    <w:rsid w:val="000C5E8D"/>
    <w:rsid w:val="000C71E6"/>
    <w:rsid w:val="000C781D"/>
    <w:rsid w:val="000C7A75"/>
    <w:rsid w:val="000C7C8C"/>
    <w:rsid w:val="000D333F"/>
    <w:rsid w:val="000D44D5"/>
    <w:rsid w:val="000D5DF7"/>
    <w:rsid w:val="000D670C"/>
    <w:rsid w:val="000D7053"/>
    <w:rsid w:val="000D78D5"/>
    <w:rsid w:val="000E1EA9"/>
    <w:rsid w:val="000E28C7"/>
    <w:rsid w:val="000E3186"/>
    <w:rsid w:val="000E3917"/>
    <w:rsid w:val="000E4BDC"/>
    <w:rsid w:val="000E52EE"/>
    <w:rsid w:val="000E5870"/>
    <w:rsid w:val="000E5DD8"/>
    <w:rsid w:val="000F0019"/>
    <w:rsid w:val="000F224C"/>
    <w:rsid w:val="000F2A40"/>
    <w:rsid w:val="000F3D8D"/>
    <w:rsid w:val="000F46B4"/>
    <w:rsid w:val="001002BF"/>
    <w:rsid w:val="00100699"/>
    <w:rsid w:val="00100823"/>
    <w:rsid w:val="0010148C"/>
    <w:rsid w:val="001015B9"/>
    <w:rsid w:val="00101D10"/>
    <w:rsid w:val="00102E5E"/>
    <w:rsid w:val="0010330F"/>
    <w:rsid w:val="001038EE"/>
    <w:rsid w:val="00103BEC"/>
    <w:rsid w:val="00103E21"/>
    <w:rsid w:val="0010634A"/>
    <w:rsid w:val="0010688E"/>
    <w:rsid w:val="00107D23"/>
    <w:rsid w:val="001106A8"/>
    <w:rsid w:val="00111B53"/>
    <w:rsid w:val="00112004"/>
    <w:rsid w:val="001123D3"/>
    <w:rsid w:val="00112F76"/>
    <w:rsid w:val="00113083"/>
    <w:rsid w:val="00113762"/>
    <w:rsid w:val="001161E8"/>
    <w:rsid w:val="00116513"/>
    <w:rsid w:val="00116619"/>
    <w:rsid w:val="00117263"/>
    <w:rsid w:val="001173A1"/>
    <w:rsid w:val="00117992"/>
    <w:rsid w:val="00120DCB"/>
    <w:rsid w:val="00121146"/>
    <w:rsid w:val="0012158B"/>
    <w:rsid w:val="00122886"/>
    <w:rsid w:val="00122FCF"/>
    <w:rsid w:val="0012348A"/>
    <w:rsid w:val="001245C4"/>
    <w:rsid w:val="00124F1C"/>
    <w:rsid w:val="00125A5C"/>
    <w:rsid w:val="00126971"/>
    <w:rsid w:val="00126CAE"/>
    <w:rsid w:val="001300F2"/>
    <w:rsid w:val="00131646"/>
    <w:rsid w:val="00132106"/>
    <w:rsid w:val="00133784"/>
    <w:rsid w:val="00136064"/>
    <w:rsid w:val="001360A1"/>
    <w:rsid w:val="00136491"/>
    <w:rsid w:val="00137763"/>
    <w:rsid w:val="00137A28"/>
    <w:rsid w:val="00137E3F"/>
    <w:rsid w:val="00140CA2"/>
    <w:rsid w:val="00144584"/>
    <w:rsid w:val="001451E5"/>
    <w:rsid w:val="00145580"/>
    <w:rsid w:val="001456C8"/>
    <w:rsid w:val="00145BE9"/>
    <w:rsid w:val="0014681F"/>
    <w:rsid w:val="0014721C"/>
    <w:rsid w:val="00147FD7"/>
    <w:rsid w:val="0015136F"/>
    <w:rsid w:val="00152B84"/>
    <w:rsid w:val="00153BD6"/>
    <w:rsid w:val="001547D3"/>
    <w:rsid w:val="00155500"/>
    <w:rsid w:val="00155E38"/>
    <w:rsid w:val="00155F07"/>
    <w:rsid w:val="0015777F"/>
    <w:rsid w:val="00160944"/>
    <w:rsid w:val="00160B67"/>
    <w:rsid w:val="001624AF"/>
    <w:rsid w:val="0016376A"/>
    <w:rsid w:val="001638DC"/>
    <w:rsid w:val="00163FAF"/>
    <w:rsid w:val="00164797"/>
    <w:rsid w:val="00164A41"/>
    <w:rsid w:val="00164E42"/>
    <w:rsid w:val="00164EE5"/>
    <w:rsid w:val="00165966"/>
    <w:rsid w:val="00165ACC"/>
    <w:rsid w:val="00165C40"/>
    <w:rsid w:val="00170391"/>
    <w:rsid w:val="001711FE"/>
    <w:rsid w:val="00172362"/>
    <w:rsid w:val="0017268D"/>
    <w:rsid w:val="00173E07"/>
    <w:rsid w:val="00174D80"/>
    <w:rsid w:val="001756A4"/>
    <w:rsid w:val="00176DA6"/>
    <w:rsid w:val="00180162"/>
    <w:rsid w:val="00180BDF"/>
    <w:rsid w:val="00180F78"/>
    <w:rsid w:val="001821A4"/>
    <w:rsid w:val="00183A56"/>
    <w:rsid w:val="00184C01"/>
    <w:rsid w:val="00185ADB"/>
    <w:rsid w:val="0018610B"/>
    <w:rsid w:val="0018627C"/>
    <w:rsid w:val="001870E4"/>
    <w:rsid w:val="00191369"/>
    <w:rsid w:val="001918A4"/>
    <w:rsid w:val="00191C98"/>
    <w:rsid w:val="00195767"/>
    <w:rsid w:val="001965EA"/>
    <w:rsid w:val="00196E81"/>
    <w:rsid w:val="001973A1"/>
    <w:rsid w:val="0019742B"/>
    <w:rsid w:val="0019748A"/>
    <w:rsid w:val="001A06D4"/>
    <w:rsid w:val="001A0A8D"/>
    <w:rsid w:val="001A0E94"/>
    <w:rsid w:val="001A10C9"/>
    <w:rsid w:val="001A208C"/>
    <w:rsid w:val="001A30DC"/>
    <w:rsid w:val="001A323F"/>
    <w:rsid w:val="001A387E"/>
    <w:rsid w:val="001A3B5B"/>
    <w:rsid w:val="001A48F9"/>
    <w:rsid w:val="001A50E3"/>
    <w:rsid w:val="001A557E"/>
    <w:rsid w:val="001A60F7"/>
    <w:rsid w:val="001A683C"/>
    <w:rsid w:val="001A6AD3"/>
    <w:rsid w:val="001A70E7"/>
    <w:rsid w:val="001A7A94"/>
    <w:rsid w:val="001B05F7"/>
    <w:rsid w:val="001B2EC5"/>
    <w:rsid w:val="001B2F1B"/>
    <w:rsid w:val="001B379E"/>
    <w:rsid w:val="001B381C"/>
    <w:rsid w:val="001B48F7"/>
    <w:rsid w:val="001B5660"/>
    <w:rsid w:val="001B5826"/>
    <w:rsid w:val="001B5AA6"/>
    <w:rsid w:val="001B6AD8"/>
    <w:rsid w:val="001B7AE7"/>
    <w:rsid w:val="001C00C8"/>
    <w:rsid w:val="001C0407"/>
    <w:rsid w:val="001C0583"/>
    <w:rsid w:val="001C1476"/>
    <w:rsid w:val="001C18B7"/>
    <w:rsid w:val="001C2EEE"/>
    <w:rsid w:val="001C36F0"/>
    <w:rsid w:val="001C38BC"/>
    <w:rsid w:val="001C3BD3"/>
    <w:rsid w:val="001C3FF0"/>
    <w:rsid w:val="001C48BF"/>
    <w:rsid w:val="001C64BE"/>
    <w:rsid w:val="001C6F62"/>
    <w:rsid w:val="001C6FD3"/>
    <w:rsid w:val="001D060A"/>
    <w:rsid w:val="001D0F25"/>
    <w:rsid w:val="001D0FA2"/>
    <w:rsid w:val="001D252A"/>
    <w:rsid w:val="001D3190"/>
    <w:rsid w:val="001D3DDE"/>
    <w:rsid w:val="001D48B1"/>
    <w:rsid w:val="001D48BB"/>
    <w:rsid w:val="001D49CF"/>
    <w:rsid w:val="001D5A28"/>
    <w:rsid w:val="001D6B7B"/>
    <w:rsid w:val="001D6EEB"/>
    <w:rsid w:val="001D754C"/>
    <w:rsid w:val="001E0187"/>
    <w:rsid w:val="001E02B6"/>
    <w:rsid w:val="001E0AB4"/>
    <w:rsid w:val="001E1A86"/>
    <w:rsid w:val="001E2798"/>
    <w:rsid w:val="001E395F"/>
    <w:rsid w:val="001E3E1C"/>
    <w:rsid w:val="001E4187"/>
    <w:rsid w:val="001E45DF"/>
    <w:rsid w:val="001E4DAA"/>
    <w:rsid w:val="001E5B70"/>
    <w:rsid w:val="001E6474"/>
    <w:rsid w:val="001E7431"/>
    <w:rsid w:val="001F066A"/>
    <w:rsid w:val="001F28F5"/>
    <w:rsid w:val="001F2CF6"/>
    <w:rsid w:val="001F4FBA"/>
    <w:rsid w:val="001F5C4A"/>
    <w:rsid w:val="001F5C51"/>
    <w:rsid w:val="001F5E9D"/>
    <w:rsid w:val="001F639F"/>
    <w:rsid w:val="001F6DD6"/>
    <w:rsid w:val="001F71BF"/>
    <w:rsid w:val="001F7E73"/>
    <w:rsid w:val="00200FB9"/>
    <w:rsid w:val="0020192E"/>
    <w:rsid w:val="00201A47"/>
    <w:rsid w:val="002027C1"/>
    <w:rsid w:val="002035D1"/>
    <w:rsid w:val="00205457"/>
    <w:rsid w:val="00205C60"/>
    <w:rsid w:val="00205F10"/>
    <w:rsid w:val="00206277"/>
    <w:rsid w:val="00207315"/>
    <w:rsid w:val="002078DF"/>
    <w:rsid w:val="002079E5"/>
    <w:rsid w:val="00207B36"/>
    <w:rsid w:val="0021163A"/>
    <w:rsid w:val="00211AF0"/>
    <w:rsid w:val="0021264D"/>
    <w:rsid w:val="002138C7"/>
    <w:rsid w:val="00213AFA"/>
    <w:rsid w:val="00214A93"/>
    <w:rsid w:val="00215284"/>
    <w:rsid w:val="00217C8B"/>
    <w:rsid w:val="00220233"/>
    <w:rsid w:val="00220C46"/>
    <w:rsid w:val="00220C8A"/>
    <w:rsid w:val="00223514"/>
    <w:rsid w:val="00223C33"/>
    <w:rsid w:val="00223E95"/>
    <w:rsid w:val="0022467C"/>
    <w:rsid w:val="00226601"/>
    <w:rsid w:val="002318F3"/>
    <w:rsid w:val="00231D19"/>
    <w:rsid w:val="002326E9"/>
    <w:rsid w:val="00232C4E"/>
    <w:rsid w:val="00232D79"/>
    <w:rsid w:val="00233C32"/>
    <w:rsid w:val="0023446E"/>
    <w:rsid w:val="00234D75"/>
    <w:rsid w:val="002361AB"/>
    <w:rsid w:val="00236DAF"/>
    <w:rsid w:val="00237212"/>
    <w:rsid w:val="00241479"/>
    <w:rsid w:val="0024325C"/>
    <w:rsid w:val="00243D5A"/>
    <w:rsid w:val="00244724"/>
    <w:rsid w:val="00245167"/>
    <w:rsid w:val="00246212"/>
    <w:rsid w:val="002473C7"/>
    <w:rsid w:val="002510AF"/>
    <w:rsid w:val="0025161C"/>
    <w:rsid w:val="00251C9A"/>
    <w:rsid w:val="002542B4"/>
    <w:rsid w:val="002543E1"/>
    <w:rsid w:val="0025496F"/>
    <w:rsid w:val="00255101"/>
    <w:rsid w:val="00255546"/>
    <w:rsid w:val="002556C2"/>
    <w:rsid w:val="00255E4A"/>
    <w:rsid w:val="002561CE"/>
    <w:rsid w:val="002571DC"/>
    <w:rsid w:val="002572D7"/>
    <w:rsid w:val="0025779F"/>
    <w:rsid w:val="00257A20"/>
    <w:rsid w:val="002606A8"/>
    <w:rsid w:val="002608A1"/>
    <w:rsid w:val="0026104C"/>
    <w:rsid w:val="00262C37"/>
    <w:rsid w:val="002647B9"/>
    <w:rsid w:val="00264DA8"/>
    <w:rsid w:val="002664C7"/>
    <w:rsid w:val="002668CC"/>
    <w:rsid w:val="00266CA2"/>
    <w:rsid w:val="00267612"/>
    <w:rsid w:val="00270C35"/>
    <w:rsid w:val="0027106A"/>
    <w:rsid w:val="00271971"/>
    <w:rsid w:val="00271D27"/>
    <w:rsid w:val="00271E2E"/>
    <w:rsid w:val="00272BC2"/>
    <w:rsid w:val="00273BCE"/>
    <w:rsid w:val="0027405A"/>
    <w:rsid w:val="0027549D"/>
    <w:rsid w:val="00276128"/>
    <w:rsid w:val="00276244"/>
    <w:rsid w:val="00276935"/>
    <w:rsid w:val="0028037B"/>
    <w:rsid w:val="002808BA"/>
    <w:rsid w:val="00283027"/>
    <w:rsid w:val="00283F66"/>
    <w:rsid w:val="0028552C"/>
    <w:rsid w:val="002859DF"/>
    <w:rsid w:val="002861AE"/>
    <w:rsid w:val="00286640"/>
    <w:rsid w:val="0028729A"/>
    <w:rsid w:val="00287E4D"/>
    <w:rsid w:val="00287EDE"/>
    <w:rsid w:val="0029093B"/>
    <w:rsid w:val="00291A3E"/>
    <w:rsid w:val="00291BAD"/>
    <w:rsid w:val="00291CFA"/>
    <w:rsid w:val="00291EFD"/>
    <w:rsid w:val="0029224A"/>
    <w:rsid w:val="0029256E"/>
    <w:rsid w:val="002925F3"/>
    <w:rsid w:val="00292C20"/>
    <w:rsid w:val="00293571"/>
    <w:rsid w:val="00294D23"/>
    <w:rsid w:val="002954C3"/>
    <w:rsid w:val="002958C9"/>
    <w:rsid w:val="00297050"/>
    <w:rsid w:val="002A0241"/>
    <w:rsid w:val="002A0912"/>
    <w:rsid w:val="002A0AC2"/>
    <w:rsid w:val="002A0B3E"/>
    <w:rsid w:val="002A14B2"/>
    <w:rsid w:val="002A199E"/>
    <w:rsid w:val="002A1B8E"/>
    <w:rsid w:val="002A34C6"/>
    <w:rsid w:val="002A597F"/>
    <w:rsid w:val="002A651B"/>
    <w:rsid w:val="002A7C27"/>
    <w:rsid w:val="002B0D51"/>
    <w:rsid w:val="002B1ADC"/>
    <w:rsid w:val="002B1BFC"/>
    <w:rsid w:val="002B3320"/>
    <w:rsid w:val="002B387D"/>
    <w:rsid w:val="002B42E0"/>
    <w:rsid w:val="002B42E9"/>
    <w:rsid w:val="002B50A1"/>
    <w:rsid w:val="002B56E7"/>
    <w:rsid w:val="002B5C0B"/>
    <w:rsid w:val="002B616F"/>
    <w:rsid w:val="002B6183"/>
    <w:rsid w:val="002B6646"/>
    <w:rsid w:val="002B7377"/>
    <w:rsid w:val="002B7CD6"/>
    <w:rsid w:val="002C2FF5"/>
    <w:rsid w:val="002C36AE"/>
    <w:rsid w:val="002C3B49"/>
    <w:rsid w:val="002C4C6E"/>
    <w:rsid w:val="002C4CD5"/>
    <w:rsid w:val="002C5394"/>
    <w:rsid w:val="002C62E3"/>
    <w:rsid w:val="002C7054"/>
    <w:rsid w:val="002D2212"/>
    <w:rsid w:val="002D25ED"/>
    <w:rsid w:val="002D297C"/>
    <w:rsid w:val="002D2F68"/>
    <w:rsid w:val="002D34A0"/>
    <w:rsid w:val="002D3EAB"/>
    <w:rsid w:val="002D3F38"/>
    <w:rsid w:val="002D548D"/>
    <w:rsid w:val="002D6318"/>
    <w:rsid w:val="002D657F"/>
    <w:rsid w:val="002D7E99"/>
    <w:rsid w:val="002E0AAB"/>
    <w:rsid w:val="002E0DC1"/>
    <w:rsid w:val="002E0F38"/>
    <w:rsid w:val="002E167E"/>
    <w:rsid w:val="002E1B37"/>
    <w:rsid w:val="002E2028"/>
    <w:rsid w:val="002E2093"/>
    <w:rsid w:val="002E299A"/>
    <w:rsid w:val="002E3EC2"/>
    <w:rsid w:val="002E408D"/>
    <w:rsid w:val="002E510A"/>
    <w:rsid w:val="002E5194"/>
    <w:rsid w:val="002E54EF"/>
    <w:rsid w:val="002E5587"/>
    <w:rsid w:val="002E629B"/>
    <w:rsid w:val="002E70AD"/>
    <w:rsid w:val="002F0004"/>
    <w:rsid w:val="002F0109"/>
    <w:rsid w:val="002F02E5"/>
    <w:rsid w:val="002F110C"/>
    <w:rsid w:val="002F2F18"/>
    <w:rsid w:val="002F426C"/>
    <w:rsid w:val="002F5B98"/>
    <w:rsid w:val="002F7914"/>
    <w:rsid w:val="00301CB6"/>
    <w:rsid w:val="00301F61"/>
    <w:rsid w:val="00302865"/>
    <w:rsid w:val="003028C0"/>
    <w:rsid w:val="00302E1B"/>
    <w:rsid w:val="00303D53"/>
    <w:rsid w:val="00303D79"/>
    <w:rsid w:val="0030499F"/>
    <w:rsid w:val="00305614"/>
    <w:rsid w:val="00306E82"/>
    <w:rsid w:val="00307078"/>
    <w:rsid w:val="00310078"/>
    <w:rsid w:val="003100E5"/>
    <w:rsid w:val="00310B89"/>
    <w:rsid w:val="00310BA7"/>
    <w:rsid w:val="0031152F"/>
    <w:rsid w:val="003115D9"/>
    <w:rsid w:val="00313B43"/>
    <w:rsid w:val="00320C79"/>
    <w:rsid w:val="00321CD3"/>
    <w:rsid w:val="00321D21"/>
    <w:rsid w:val="00321DA6"/>
    <w:rsid w:val="0032299D"/>
    <w:rsid w:val="00324863"/>
    <w:rsid w:val="00325766"/>
    <w:rsid w:val="0032607E"/>
    <w:rsid w:val="00326331"/>
    <w:rsid w:val="003264BA"/>
    <w:rsid w:val="00326D31"/>
    <w:rsid w:val="00327105"/>
    <w:rsid w:val="003271F1"/>
    <w:rsid w:val="00327B25"/>
    <w:rsid w:val="00334E8B"/>
    <w:rsid w:val="0033570E"/>
    <w:rsid w:val="0033571E"/>
    <w:rsid w:val="00335AEC"/>
    <w:rsid w:val="00340352"/>
    <w:rsid w:val="003406F2"/>
    <w:rsid w:val="0034070E"/>
    <w:rsid w:val="003407EB"/>
    <w:rsid w:val="0034088F"/>
    <w:rsid w:val="00340A1D"/>
    <w:rsid w:val="00340F9A"/>
    <w:rsid w:val="00341E17"/>
    <w:rsid w:val="00342389"/>
    <w:rsid w:val="003429FB"/>
    <w:rsid w:val="003434BD"/>
    <w:rsid w:val="00343BEC"/>
    <w:rsid w:val="00343CAC"/>
    <w:rsid w:val="00345307"/>
    <w:rsid w:val="0034593E"/>
    <w:rsid w:val="00345C37"/>
    <w:rsid w:val="00345C70"/>
    <w:rsid w:val="00346031"/>
    <w:rsid w:val="003465C0"/>
    <w:rsid w:val="00347748"/>
    <w:rsid w:val="00350AA1"/>
    <w:rsid w:val="00350D49"/>
    <w:rsid w:val="00352116"/>
    <w:rsid w:val="00353D72"/>
    <w:rsid w:val="00353FFB"/>
    <w:rsid w:val="00354A79"/>
    <w:rsid w:val="00355BB4"/>
    <w:rsid w:val="00356108"/>
    <w:rsid w:val="00356F0C"/>
    <w:rsid w:val="003608E0"/>
    <w:rsid w:val="00360954"/>
    <w:rsid w:val="0036143A"/>
    <w:rsid w:val="0036165C"/>
    <w:rsid w:val="003621A1"/>
    <w:rsid w:val="00362BE5"/>
    <w:rsid w:val="00364B3A"/>
    <w:rsid w:val="00364C1F"/>
    <w:rsid w:val="00367D93"/>
    <w:rsid w:val="00371511"/>
    <w:rsid w:val="00371A3E"/>
    <w:rsid w:val="0037292C"/>
    <w:rsid w:val="00372DBB"/>
    <w:rsid w:val="00373B77"/>
    <w:rsid w:val="003753BD"/>
    <w:rsid w:val="00375603"/>
    <w:rsid w:val="00375625"/>
    <w:rsid w:val="00376E60"/>
    <w:rsid w:val="00377166"/>
    <w:rsid w:val="00377630"/>
    <w:rsid w:val="00381117"/>
    <w:rsid w:val="00383DB9"/>
    <w:rsid w:val="0038456D"/>
    <w:rsid w:val="00385B7A"/>
    <w:rsid w:val="00385C96"/>
    <w:rsid w:val="00387339"/>
    <w:rsid w:val="00387767"/>
    <w:rsid w:val="003877EF"/>
    <w:rsid w:val="00391511"/>
    <w:rsid w:val="00392941"/>
    <w:rsid w:val="00394AF7"/>
    <w:rsid w:val="00394BD9"/>
    <w:rsid w:val="00394ECD"/>
    <w:rsid w:val="003959A4"/>
    <w:rsid w:val="00395D47"/>
    <w:rsid w:val="003964F0"/>
    <w:rsid w:val="00396C10"/>
    <w:rsid w:val="00397292"/>
    <w:rsid w:val="00397A5D"/>
    <w:rsid w:val="00397BD1"/>
    <w:rsid w:val="00397CBF"/>
    <w:rsid w:val="00397ECB"/>
    <w:rsid w:val="003A03DD"/>
    <w:rsid w:val="003A04EE"/>
    <w:rsid w:val="003A0A0A"/>
    <w:rsid w:val="003A1121"/>
    <w:rsid w:val="003A24F4"/>
    <w:rsid w:val="003A3F32"/>
    <w:rsid w:val="003A5A3B"/>
    <w:rsid w:val="003A5C3E"/>
    <w:rsid w:val="003A6A83"/>
    <w:rsid w:val="003A6AF9"/>
    <w:rsid w:val="003A71D6"/>
    <w:rsid w:val="003A7C2E"/>
    <w:rsid w:val="003B0792"/>
    <w:rsid w:val="003B2835"/>
    <w:rsid w:val="003B4BA9"/>
    <w:rsid w:val="003B4DB8"/>
    <w:rsid w:val="003B4E26"/>
    <w:rsid w:val="003B527F"/>
    <w:rsid w:val="003B5641"/>
    <w:rsid w:val="003B5A27"/>
    <w:rsid w:val="003B5A37"/>
    <w:rsid w:val="003C1DD5"/>
    <w:rsid w:val="003C211C"/>
    <w:rsid w:val="003C3C7B"/>
    <w:rsid w:val="003C4162"/>
    <w:rsid w:val="003C54A5"/>
    <w:rsid w:val="003C54CF"/>
    <w:rsid w:val="003C72E8"/>
    <w:rsid w:val="003C7993"/>
    <w:rsid w:val="003D2558"/>
    <w:rsid w:val="003D2735"/>
    <w:rsid w:val="003D2853"/>
    <w:rsid w:val="003D2D4E"/>
    <w:rsid w:val="003D30CA"/>
    <w:rsid w:val="003D3C40"/>
    <w:rsid w:val="003D4289"/>
    <w:rsid w:val="003D483C"/>
    <w:rsid w:val="003D649F"/>
    <w:rsid w:val="003D6516"/>
    <w:rsid w:val="003D665B"/>
    <w:rsid w:val="003D6D08"/>
    <w:rsid w:val="003D7314"/>
    <w:rsid w:val="003D7ABA"/>
    <w:rsid w:val="003D7AC3"/>
    <w:rsid w:val="003D7DA9"/>
    <w:rsid w:val="003E2513"/>
    <w:rsid w:val="003E5608"/>
    <w:rsid w:val="003E56FB"/>
    <w:rsid w:val="003E5713"/>
    <w:rsid w:val="003E64ED"/>
    <w:rsid w:val="003E710C"/>
    <w:rsid w:val="003E7371"/>
    <w:rsid w:val="003F07B2"/>
    <w:rsid w:val="003F0BD2"/>
    <w:rsid w:val="003F0EC2"/>
    <w:rsid w:val="003F362F"/>
    <w:rsid w:val="003F3AD1"/>
    <w:rsid w:val="003F3EE1"/>
    <w:rsid w:val="003F45B5"/>
    <w:rsid w:val="003F64A4"/>
    <w:rsid w:val="003F658B"/>
    <w:rsid w:val="004018D3"/>
    <w:rsid w:val="00401F05"/>
    <w:rsid w:val="004030EA"/>
    <w:rsid w:val="00403ED5"/>
    <w:rsid w:val="00404511"/>
    <w:rsid w:val="004047EA"/>
    <w:rsid w:val="004049D0"/>
    <w:rsid w:val="004053F6"/>
    <w:rsid w:val="004065E3"/>
    <w:rsid w:val="00406D78"/>
    <w:rsid w:val="0040723A"/>
    <w:rsid w:val="00410AF6"/>
    <w:rsid w:val="004114E2"/>
    <w:rsid w:val="004116F7"/>
    <w:rsid w:val="00412364"/>
    <w:rsid w:val="00413A23"/>
    <w:rsid w:val="00414BDC"/>
    <w:rsid w:val="00415010"/>
    <w:rsid w:val="00415252"/>
    <w:rsid w:val="0041525A"/>
    <w:rsid w:val="00415A9F"/>
    <w:rsid w:val="00415DF0"/>
    <w:rsid w:val="00416045"/>
    <w:rsid w:val="00416046"/>
    <w:rsid w:val="004166DE"/>
    <w:rsid w:val="0041682C"/>
    <w:rsid w:val="00416948"/>
    <w:rsid w:val="00416983"/>
    <w:rsid w:val="004179B3"/>
    <w:rsid w:val="0042013D"/>
    <w:rsid w:val="00420F17"/>
    <w:rsid w:val="00421510"/>
    <w:rsid w:val="00421B83"/>
    <w:rsid w:val="00421FE5"/>
    <w:rsid w:val="004234AE"/>
    <w:rsid w:val="004244D6"/>
    <w:rsid w:val="00425B8F"/>
    <w:rsid w:val="00426054"/>
    <w:rsid w:val="004303C7"/>
    <w:rsid w:val="004303EA"/>
    <w:rsid w:val="00430C7E"/>
    <w:rsid w:val="0043102B"/>
    <w:rsid w:val="00431804"/>
    <w:rsid w:val="00431E72"/>
    <w:rsid w:val="004320E9"/>
    <w:rsid w:val="00432111"/>
    <w:rsid w:val="004339DA"/>
    <w:rsid w:val="00433C50"/>
    <w:rsid w:val="0043445C"/>
    <w:rsid w:val="00434600"/>
    <w:rsid w:val="00435C59"/>
    <w:rsid w:val="00437474"/>
    <w:rsid w:val="00440352"/>
    <w:rsid w:val="00440D68"/>
    <w:rsid w:val="00441881"/>
    <w:rsid w:val="00442821"/>
    <w:rsid w:val="00444486"/>
    <w:rsid w:val="00444B59"/>
    <w:rsid w:val="004451B8"/>
    <w:rsid w:val="00445784"/>
    <w:rsid w:val="004476B2"/>
    <w:rsid w:val="004510BF"/>
    <w:rsid w:val="00452B15"/>
    <w:rsid w:val="004537C7"/>
    <w:rsid w:val="00453AD6"/>
    <w:rsid w:val="0045487B"/>
    <w:rsid w:val="00454EE4"/>
    <w:rsid w:val="00455E3F"/>
    <w:rsid w:val="00456471"/>
    <w:rsid w:val="00456BE4"/>
    <w:rsid w:val="004606CE"/>
    <w:rsid w:val="00463BBF"/>
    <w:rsid w:val="00463E21"/>
    <w:rsid w:val="00464BF2"/>
    <w:rsid w:val="00464D4B"/>
    <w:rsid w:val="0046566E"/>
    <w:rsid w:val="00465A42"/>
    <w:rsid w:val="0046608F"/>
    <w:rsid w:val="004677EE"/>
    <w:rsid w:val="00467805"/>
    <w:rsid w:val="004705B6"/>
    <w:rsid w:val="00472A40"/>
    <w:rsid w:val="004730FC"/>
    <w:rsid w:val="00476135"/>
    <w:rsid w:val="0047738C"/>
    <w:rsid w:val="00477BF8"/>
    <w:rsid w:val="00480080"/>
    <w:rsid w:val="00480B61"/>
    <w:rsid w:val="004816BF"/>
    <w:rsid w:val="004821AE"/>
    <w:rsid w:val="00482843"/>
    <w:rsid w:val="004828B8"/>
    <w:rsid w:val="00482D59"/>
    <w:rsid w:val="00483313"/>
    <w:rsid w:val="00483EEA"/>
    <w:rsid w:val="00486146"/>
    <w:rsid w:val="00486BD6"/>
    <w:rsid w:val="00486C69"/>
    <w:rsid w:val="0048788A"/>
    <w:rsid w:val="00487B24"/>
    <w:rsid w:val="00487BC3"/>
    <w:rsid w:val="004916B3"/>
    <w:rsid w:val="00491AAD"/>
    <w:rsid w:val="0049294C"/>
    <w:rsid w:val="00492A64"/>
    <w:rsid w:val="00492D0D"/>
    <w:rsid w:val="0049346B"/>
    <w:rsid w:val="0049436B"/>
    <w:rsid w:val="004958C0"/>
    <w:rsid w:val="004967A7"/>
    <w:rsid w:val="00496D27"/>
    <w:rsid w:val="00496E37"/>
    <w:rsid w:val="004978D4"/>
    <w:rsid w:val="00497A5B"/>
    <w:rsid w:val="004A0CAB"/>
    <w:rsid w:val="004A1313"/>
    <w:rsid w:val="004A1CFB"/>
    <w:rsid w:val="004A2D85"/>
    <w:rsid w:val="004A3174"/>
    <w:rsid w:val="004A3208"/>
    <w:rsid w:val="004A4B08"/>
    <w:rsid w:val="004A5634"/>
    <w:rsid w:val="004A5B0E"/>
    <w:rsid w:val="004A68E7"/>
    <w:rsid w:val="004A7EDB"/>
    <w:rsid w:val="004A7FFA"/>
    <w:rsid w:val="004B06BD"/>
    <w:rsid w:val="004B167C"/>
    <w:rsid w:val="004B17B7"/>
    <w:rsid w:val="004B2975"/>
    <w:rsid w:val="004B2CED"/>
    <w:rsid w:val="004B3FA0"/>
    <w:rsid w:val="004B4B4A"/>
    <w:rsid w:val="004B54A5"/>
    <w:rsid w:val="004B56B4"/>
    <w:rsid w:val="004B62B9"/>
    <w:rsid w:val="004B638A"/>
    <w:rsid w:val="004B75C5"/>
    <w:rsid w:val="004B775F"/>
    <w:rsid w:val="004C0CF8"/>
    <w:rsid w:val="004C162C"/>
    <w:rsid w:val="004C21CD"/>
    <w:rsid w:val="004C348C"/>
    <w:rsid w:val="004C4D76"/>
    <w:rsid w:val="004C5A7F"/>
    <w:rsid w:val="004C5C11"/>
    <w:rsid w:val="004C5D2B"/>
    <w:rsid w:val="004C638E"/>
    <w:rsid w:val="004C660F"/>
    <w:rsid w:val="004C6A88"/>
    <w:rsid w:val="004D09C0"/>
    <w:rsid w:val="004D0FE2"/>
    <w:rsid w:val="004D1F62"/>
    <w:rsid w:val="004D2578"/>
    <w:rsid w:val="004D4780"/>
    <w:rsid w:val="004D4EA5"/>
    <w:rsid w:val="004D54E4"/>
    <w:rsid w:val="004D5734"/>
    <w:rsid w:val="004D5CFF"/>
    <w:rsid w:val="004D5F0A"/>
    <w:rsid w:val="004D61C2"/>
    <w:rsid w:val="004D6BCB"/>
    <w:rsid w:val="004D73F1"/>
    <w:rsid w:val="004D7853"/>
    <w:rsid w:val="004E0772"/>
    <w:rsid w:val="004E1036"/>
    <w:rsid w:val="004E1AED"/>
    <w:rsid w:val="004E1C59"/>
    <w:rsid w:val="004E1E0B"/>
    <w:rsid w:val="004E3A79"/>
    <w:rsid w:val="004E3C17"/>
    <w:rsid w:val="004E4257"/>
    <w:rsid w:val="004E42BE"/>
    <w:rsid w:val="004E4411"/>
    <w:rsid w:val="004E4FB3"/>
    <w:rsid w:val="004E5C10"/>
    <w:rsid w:val="004E79A7"/>
    <w:rsid w:val="004F01C7"/>
    <w:rsid w:val="004F0ADF"/>
    <w:rsid w:val="004F1FFA"/>
    <w:rsid w:val="004F3211"/>
    <w:rsid w:val="004F3D36"/>
    <w:rsid w:val="004F58F4"/>
    <w:rsid w:val="004F7E71"/>
    <w:rsid w:val="004F7EC0"/>
    <w:rsid w:val="005003B6"/>
    <w:rsid w:val="00502EC4"/>
    <w:rsid w:val="0050333B"/>
    <w:rsid w:val="00503424"/>
    <w:rsid w:val="005054E2"/>
    <w:rsid w:val="005056A5"/>
    <w:rsid w:val="005057B2"/>
    <w:rsid w:val="00506167"/>
    <w:rsid w:val="00506C21"/>
    <w:rsid w:val="00510258"/>
    <w:rsid w:val="0051120D"/>
    <w:rsid w:val="0051189A"/>
    <w:rsid w:val="005140DF"/>
    <w:rsid w:val="005143F0"/>
    <w:rsid w:val="00514A76"/>
    <w:rsid w:val="00515034"/>
    <w:rsid w:val="00516ACC"/>
    <w:rsid w:val="00517C85"/>
    <w:rsid w:val="00520AAB"/>
    <w:rsid w:val="005218C3"/>
    <w:rsid w:val="00521DB1"/>
    <w:rsid w:val="005224DB"/>
    <w:rsid w:val="00522630"/>
    <w:rsid w:val="0052369E"/>
    <w:rsid w:val="00523C23"/>
    <w:rsid w:val="00525B57"/>
    <w:rsid w:val="00526A7F"/>
    <w:rsid w:val="005315C6"/>
    <w:rsid w:val="00531ADD"/>
    <w:rsid w:val="005323A1"/>
    <w:rsid w:val="005323EF"/>
    <w:rsid w:val="005328D9"/>
    <w:rsid w:val="00533894"/>
    <w:rsid w:val="0053450C"/>
    <w:rsid w:val="0053507E"/>
    <w:rsid w:val="00536ADE"/>
    <w:rsid w:val="00540D7C"/>
    <w:rsid w:val="00540ECE"/>
    <w:rsid w:val="00540F84"/>
    <w:rsid w:val="005416B5"/>
    <w:rsid w:val="0054291A"/>
    <w:rsid w:val="00542AF4"/>
    <w:rsid w:val="00542DB0"/>
    <w:rsid w:val="00542F8B"/>
    <w:rsid w:val="0054305C"/>
    <w:rsid w:val="00543236"/>
    <w:rsid w:val="0054323E"/>
    <w:rsid w:val="00543F6E"/>
    <w:rsid w:val="005445DC"/>
    <w:rsid w:val="00545CC6"/>
    <w:rsid w:val="00550ED2"/>
    <w:rsid w:val="00551315"/>
    <w:rsid w:val="00551734"/>
    <w:rsid w:val="00554171"/>
    <w:rsid w:val="00555109"/>
    <w:rsid w:val="00555BA1"/>
    <w:rsid w:val="00557164"/>
    <w:rsid w:val="0056015D"/>
    <w:rsid w:val="00561E5E"/>
    <w:rsid w:val="00561F5D"/>
    <w:rsid w:val="005620C7"/>
    <w:rsid w:val="005624AB"/>
    <w:rsid w:val="00562580"/>
    <w:rsid w:val="005625CF"/>
    <w:rsid w:val="00563C39"/>
    <w:rsid w:val="00563F18"/>
    <w:rsid w:val="00565A14"/>
    <w:rsid w:val="00565BD9"/>
    <w:rsid w:val="005667B3"/>
    <w:rsid w:val="00566885"/>
    <w:rsid w:val="00566B0D"/>
    <w:rsid w:val="00567168"/>
    <w:rsid w:val="005713C4"/>
    <w:rsid w:val="00571F1D"/>
    <w:rsid w:val="005732C5"/>
    <w:rsid w:val="005750DD"/>
    <w:rsid w:val="00576A9A"/>
    <w:rsid w:val="005776AF"/>
    <w:rsid w:val="005776DA"/>
    <w:rsid w:val="0058014B"/>
    <w:rsid w:val="0058021D"/>
    <w:rsid w:val="00580AE6"/>
    <w:rsid w:val="00580E1F"/>
    <w:rsid w:val="005812F6"/>
    <w:rsid w:val="00582957"/>
    <w:rsid w:val="00582EC2"/>
    <w:rsid w:val="00584461"/>
    <w:rsid w:val="00584822"/>
    <w:rsid w:val="00584E60"/>
    <w:rsid w:val="0058555F"/>
    <w:rsid w:val="00586BFF"/>
    <w:rsid w:val="00586C25"/>
    <w:rsid w:val="00587655"/>
    <w:rsid w:val="00590187"/>
    <w:rsid w:val="005909A8"/>
    <w:rsid w:val="00590F17"/>
    <w:rsid w:val="00590F5C"/>
    <w:rsid w:val="0059190D"/>
    <w:rsid w:val="0059241E"/>
    <w:rsid w:val="00592E8D"/>
    <w:rsid w:val="00593343"/>
    <w:rsid w:val="00593E59"/>
    <w:rsid w:val="00594B0B"/>
    <w:rsid w:val="0059568B"/>
    <w:rsid w:val="00595C80"/>
    <w:rsid w:val="005964DA"/>
    <w:rsid w:val="00597356"/>
    <w:rsid w:val="00597CD7"/>
    <w:rsid w:val="005A04BE"/>
    <w:rsid w:val="005A1275"/>
    <w:rsid w:val="005A193A"/>
    <w:rsid w:val="005A1970"/>
    <w:rsid w:val="005A19C6"/>
    <w:rsid w:val="005A2287"/>
    <w:rsid w:val="005A2ECB"/>
    <w:rsid w:val="005A474B"/>
    <w:rsid w:val="005A47E1"/>
    <w:rsid w:val="005A4DEC"/>
    <w:rsid w:val="005A4F33"/>
    <w:rsid w:val="005A60AD"/>
    <w:rsid w:val="005A6C1E"/>
    <w:rsid w:val="005A73B4"/>
    <w:rsid w:val="005A74DB"/>
    <w:rsid w:val="005A774D"/>
    <w:rsid w:val="005B0A6A"/>
    <w:rsid w:val="005B0B76"/>
    <w:rsid w:val="005B0B93"/>
    <w:rsid w:val="005B0C8A"/>
    <w:rsid w:val="005B12D5"/>
    <w:rsid w:val="005B15DC"/>
    <w:rsid w:val="005B33D6"/>
    <w:rsid w:val="005B474D"/>
    <w:rsid w:val="005B48D3"/>
    <w:rsid w:val="005B51DA"/>
    <w:rsid w:val="005B6B44"/>
    <w:rsid w:val="005B7166"/>
    <w:rsid w:val="005C0C3B"/>
    <w:rsid w:val="005C0E8F"/>
    <w:rsid w:val="005C17D4"/>
    <w:rsid w:val="005C1A6C"/>
    <w:rsid w:val="005C1D8A"/>
    <w:rsid w:val="005C2BD0"/>
    <w:rsid w:val="005C3058"/>
    <w:rsid w:val="005C3DEA"/>
    <w:rsid w:val="005C5D48"/>
    <w:rsid w:val="005C6189"/>
    <w:rsid w:val="005D0F93"/>
    <w:rsid w:val="005D18A3"/>
    <w:rsid w:val="005D19FA"/>
    <w:rsid w:val="005D2627"/>
    <w:rsid w:val="005D2E59"/>
    <w:rsid w:val="005D2F7F"/>
    <w:rsid w:val="005D32A8"/>
    <w:rsid w:val="005D3F6C"/>
    <w:rsid w:val="005D561F"/>
    <w:rsid w:val="005D5642"/>
    <w:rsid w:val="005D56D9"/>
    <w:rsid w:val="005D5BD4"/>
    <w:rsid w:val="005D60AB"/>
    <w:rsid w:val="005D61BC"/>
    <w:rsid w:val="005D6D4F"/>
    <w:rsid w:val="005D6D7C"/>
    <w:rsid w:val="005D733B"/>
    <w:rsid w:val="005D7864"/>
    <w:rsid w:val="005E0570"/>
    <w:rsid w:val="005E1681"/>
    <w:rsid w:val="005E3909"/>
    <w:rsid w:val="005E4449"/>
    <w:rsid w:val="005E7D9C"/>
    <w:rsid w:val="005F0378"/>
    <w:rsid w:val="005F2780"/>
    <w:rsid w:val="005F2AB9"/>
    <w:rsid w:val="005F2BFD"/>
    <w:rsid w:val="005F3C90"/>
    <w:rsid w:val="005F4368"/>
    <w:rsid w:val="005F620A"/>
    <w:rsid w:val="005F6FAE"/>
    <w:rsid w:val="005F7C1C"/>
    <w:rsid w:val="005F7E37"/>
    <w:rsid w:val="00600C92"/>
    <w:rsid w:val="006012A8"/>
    <w:rsid w:val="0060138E"/>
    <w:rsid w:val="00601629"/>
    <w:rsid w:val="00602348"/>
    <w:rsid w:val="00602C54"/>
    <w:rsid w:val="00602C60"/>
    <w:rsid w:val="00603909"/>
    <w:rsid w:val="00604215"/>
    <w:rsid w:val="006049FA"/>
    <w:rsid w:val="0060526F"/>
    <w:rsid w:val="00605363"/>
    <w:rsid w:val="00606055"/>
    <w:rsid w:val="00606169"/>
    <w:rsid w:val="00606694"/>
    <w:rsid w:val="00606787"/>
    <w:rsid w:val="00606AFC"/>
    <w:rsid w:val="00607000"/>
    <w:rsid w:val="00607047"/>
    <w:rsid w:val="00607FCB"/>
    <w:rsid w:val="00610174"/>
    <w:rsid w:val="0061061D"/>
    <w:rsid w:val="00613AAB"/>
    <w:rsid w:val="00613AEE"/>
    <w:rsid w:val="00613D36"/>
    <w:rsid w:val="006143D3"/>
    <w:rsid w:val="00614B23"/>
    <w:rsid w:val="00614DB8"/>
    <w:rsid w:val="006151BB"/>
    <w:rsid w:val="00615685"/>
    <w:rsid w:val="0061599A"/>
    <w:rsid w:val="00616366"/>
    <w:rsid w:val="00617E15"/>
    <w:rsid w:val="00620672"/>
    <w:rsid w:val="00622B18"/>
    <w:rsid w:val="00623D99"/>
    <w:rsid w:val="00623F96"/>
    <w:rsid w:val="00623FE2"/>
    <w:rsid w:val="00624E93"/>
    <w:rsid w:val="006250E1"/>
    <w:rsid w:val="006252D9"/>
    <w:rsid w:val="0062543F"/>
    <w:rsid w:val="006258C6"/>
    <w:rsid w:val="00625DE9"/>
    <w:rsid w:val="0062611D"/>
    <w:rsid w:val="006264B3"/>
    <w:rsid w:val="00627568"/>
    <w:rsid w:val="0063038B"/>
    <w:rsid w:val="006305DE"/>
    <w:rsid w:val="0063080B"/>
    <w:rsid w:val="00630A48"/>
    <w:rsid w:val="00630FF5"/>
    <w:rsid w:val="006317AE"/>
    <w:rsid w:val="0063217D"/>
    <w:rsid w:val="00632C73"/>
    <w:rsid w:val="00634387"/>
    <w:rsid w:val="00635E37"/>
    <w:rsid w:val="0063660E"/>
    <w:rsid w:val="006401F2"/>
    <w:rsid w:val="00640B34"/>
    <w:rsid w:val="00642022"/>
    <w:rsid w:val="0064390E"/>
    <w:rsid w:val="0064395C"/>
    <w:rsid w:val="00644F23"/>
    <w:rsid w:val="00645461"/>
    <w:rsid w:val="00646533"/>
    <w:rsid w:val="006515CA"/>
    <w:rsid w:val="00651CAE"/>
    <w:rsid w:val="00651FEC"/>
    <w:rsid w:val="00652D3A"/>
    <w:rsid w:val="00652DCE"/>
    <w:rsid w:val="00652E08"/>
    <w:rsid w:val="00655F32"/>
    <w:rsid w:val="006572B4"/>
    <w:rsid w:val="006575B7"/>
    <w:rsid w:val="0066068B"/>
    <w:rsid w:val="006611AA"/>
    <w:rsid w:val="006623E1"/>
    <w:rsid w:val="00664592"/>
    <w:rsid w:val="00664DF7"/>
    <w:rsid w:val="0066560C"/>
    <w:rsid w:val="00665B05"/>
    <w:rsid w:val="00665CFB"/>
    <w:rsid w:val="00666131"/>
    <w:rsid w:val="00666505"/>
    <w:rsid w:val="0066661E"/>
    <w:rsid w:val="00666875"/>
    <w:rsid w:val="0066785F"/>
    <w:rsid w:val="00671815"/>
    <w:rsid w:val="00673016"/>
    <w:rsid w:val="006732AD"/>
    <w:rsid w:val="006759FC"/>
    <w:rsid w:val="00675F83"/>
    <w:rsid w:val="0067698A"/>
    <w:rsid w:val="0067763F"/>
    <w:rsid w:val="0068017E"/>
    <w:rsid w:val="00680710"/>
    <w:rsid w:val="006809C4"/>
    <w:rsid w:val="00681B58"/>
    <w:rsid w:val="00682807"/>
    <w:rsid w:val="00682977"/>
    <w:rsid w:val="00682AC7"/>
    <w:rsid w:val="00682C91"/>
    <w:rsid w:val="00682CDC"/>
    <w:rsid w:val="00683C72"/>
    <w:rsid w:val="00684F48"/>
    <w:rsid w:val="00686404"/>
    <w:rsid w:val="00686496"/>
    <w:rsid w:val="00686B71"/>
    <w:rsid w:val="0069082C"/>
    <w:rsid w:val="00690BEC"/>
    <w:rsid w:val="006919C8"/>
    <w:rsid w:val="006924E4"/>
    <w:rsid w:val="006927A0"/>
    <w:rsid w:val="006928D5"/>
    <w:rsid w:val="00695528"/>
    <w:rsid w:val="00696289"/>
    <w:rsid w:val="00696355"/>
    <w:rsid w:val="006969B3"/>
    <w:rsid w:val="0069749F"/>
    <w:rsid w:val="006A002C"/>
    <w:rsid w:val="006A019B"/>
    <w:rsid w:val="006A0668"/>
    <w:rsid w:val="006A111C"/>
    <w:rsid w:val="006A152F"/>
    <w:rsid w:val="006A21D4"/>
    <w:rsid w:val="006A38F0"/>
    <w:rsid w:val="006A5D6E"/>
    <w:rsid w:val="006A68FE"/>
    <w:rsid w:val="006A7218"/>
    <w:rsid w:val="006A7709"/>
    <w:rsid w:val="006B00DB"/>
    <w:rsid w:val="006B0AC9"/>
    <w:rsid w:val="006B18B0"/>
    <w:rsid w:val="006B1F34"/>
    <w:rsid w:val="006B2B7E"/>
    <w:rsid w:val="006B3004"/>
    <w:rsid w:val="006B335E"/>
    <w:rsid w:val="006B4EAF"/>
    <w:rsid w:val="006B4F6A"/>
    <w:rsid w:val="006B5691"/>
    <w:rsid w:val="006B595C"/>
    <w:rsid w:val="006B5C52"/>
    <w:rsid w:val="006B6198"/>
    <w:rsid w:val="006B6D63"/>
    <w:rsid w:val="006C00B5"/>
    <w:rsid w:val="006C02EB"/>
    <w:rsid w:val="006C202B"/>
    <w:rsid w:val="006C6108"/>
    <w:rsid w:val="006C71F3"/>
    <w:rsid w:val="006D00FB"/>
    <w:rsid w:val="006D0BB8"/>
    <w:rsid w:val="006D0E46"/>
    <w:rsid w:val="006D0E8A"/>
    <w:rsid w:val="006D11C3"/>
    <w:rsid w:val="006D25F7"/>
    <w:rsid w:val="006D2A49"/>
    <w:rsid w:val="006D2B30"/>
    <w:rsid w:val="006D3F71"/>
    <w:rsid w:val="006D44B2"/>
    <w:rsid w:val="006D483F"/>
    <w:rsid w:val="006D4B7D"/>
    <w:rsid w:val="006D5A74"/>
    <w:rsid w:val="006D5AFE"/>
    <w:rsid w:val="006D5ED5"/>
    <w:rsid w:val="006D7316"/>
    <w:rsid w:val="006D7FBA"/>
    <w:rsid w:val="006E1269"/>
    <w:rsid w:val="006E1572"/>
    <w:rsid w:val="006E25CB"/>
    <w:rsid w:val="006E2618"/>
    <w:rsid w:val="006E48A3"/>
    <w:rsid w:val="006E4A6C"/>
    <w:rsid w:val="006E4FAF"/>
    <w:rsid w:val="006E5313"/>
    <w:rsid w:val="006E5D2C"/>
    <w:rsid w:val="006E70B3"/>
    <w:rsid w:val="006E7EF7"/>
    <w:rsid w:val="006F2F23"/>
    <w:rsid w:val="006F3C46"/>
    <w:rsid w:val="006F3EEA"/>
    <w:rsid w:val="006F447B"/>
    <w:rsid w:val="006F455A"/>
    <w:rsid w:val="006F53B0"/>
    <w:rsid w:val="006F627F"/>
    <w:rsid w:val="006F6CDB"/>
    <w:rsid w:val="006F77AF"/>
    <w:rsid w:val="006F7E12"/>
    <w:rsid w:val="006F7E7E"/>
    <w:rsid w:val="007009A2"/>
    <w:rsid w:val="00700CF2"/>
    <w:rsid w:val="00701267"/>
    <w:rsid w:val="007016AD"/>
    <w:rsid w:val="00701BC9"/>
    <w:rsid w:val="00702FC9"/>
    <w:rsid w:val="007044D2"/>
    <w:rsid w:val="00704945"/>
    <w:rsid w:val="0070560C"/>
    <w:rsid w:val="00705E8C"/>
    <w:rsid w:val="00706064"/>
    <w:rsid w:val="0071060E"/>
    <w:rsid w:val="007108F9"/>
    <w:rsid w:val="0071093C"/>
    <w:rsid w:val="00711326"/>
    <w:rsid w:val="007128E8"/>
    <w:rsid w:val="00713AFA"/>
    <w:rsid w:val="0071422F"/>
    <w:rsid w:val="00715490"/>
    <w:rsid w:val="007156C1"/>
    <w:rsid w:val="00715E06"/>
    <w:rsid w:val="00716001"/>
    <w:rsid w:val="00716A98"/>
    <w:rsid w:val="00717499"/>
    <w:rsid w:val="00717AFD"/>
    <w:rsid w:val="00721915"/>
    <w:rsid w:val="00721C4E"/>
    <w:rsid w:val="00722C90"/>
    <w:rsid w:val="00722DC9"/>
    <w:rsid w:val="0072409E"/>
    <w:rsid w:val="0072464D"/>
    <w:rsid w:val="00724BC0"/>
    <w:rsid w:val="00724BE6"/>
    <w:rsid w:val="0072772B"/>
    <w:rsid w:val="00731DA3"/>
    <w:rsid w:val="00732264"/>
    <w:rsid w:val="00732747"/>
    <w:rsid w:val="00733282"/>
    <w:rsid w:val="007339C8"/>
    <w:rsid w:val="00733D30"/>
    <w:rsid w:val="00734FD2"/>
    <w:rsid w:val="007358D4"/>
    <w:rsid w:val="00736CE8"/>
    <w:rsid w:val="00736FE9"/>
    <w:rsid w:val="00737948"/>
    <w:rsid w:val="0074177D"/>
    <w:rsid w:val="00741FE1"/>
    <w:rsid w:val="00742262"/>
    <w:rsid w:val="00743954"/>
    <w:rsid w:val="00744152"/>
    <w:rsid w:val="00745209"/>
    <w:rsid w:val="0074596D"/>
    <w:rsid w:val="00745F09"/>
    <w:rsid w:val="007470D5"/>
    <w:rsid w:val="00747367"/>
    <w:rsid w:val="007479D6"/>
    <w:rsid w:val="00747B55"/>
    <w:rsid w:val="0075078F"/>
    <w:rsid w:val="00750B92"/>
    <w:rsid w:val="00751227"/>
    <w:rsid w:val="00751540"/>
    <w:rsid w:val="00751DCB"/>
    <w:rsid w:val="00753E4E"/>
    <w:rsid w:val="007546AE"/>
    <w:rsid w:val="0075616C"/>
    <w:rsid w:val="00757129"/>
    <w:rsid w:val="007572FB"/>
    <w:rsid w:val="007573F0"/>
    <w:rsid w:val="00757444"/>
    <w:rsid w:val="00757C48"/>
    <w:rsid w:val="007604AE"/>
    <w:rsid w:val="00760519"/>
    <w:rsid w:val="007613E3"/>
    <w:rsid w:val="00761B39"/>
    <w:rsid w:val="00761C59"/>
    <w:rsid w:val="00761E92"/>
    <w:rsid w:val="007623B2"/>
    <w:rsid w:val="007638E1"/>
    <w:rsid w:val="007662E1"/>
    <w:rsid w:val="007664D3"/>
    <w:rsid w:val="00770FC5"/>
    <w:rsid w:val="00771489"/>
    <w:rsid w:val="00771944"/>
    <w:rsid w:val="00771B7B"/>
    <w:rsid w:val="00771C81"/>
    <w:rsid w:val="007732D8"/>
    <w:rsid w:val="00773713"/>
    <w:rsid w:val="00773CD0"/>
    <w:rsid w:val="007748B4"/>
    <w:rsid w:val="00774B10"/>
    <w:rsid w:val="00774D59"/>
    <w:rsid w:val="00775D10"/>
    <w:rsid w:val="00775FA7"/>
    <w:rsid w:val="007764D8"/>
    <w:rsid w:val="00777224"/>
    <w:rsid w:val="00777D88"/>
    <w:rsid w:val="007807AE"/>
    <w:rsid w:val="00780B4B"/>
    <w:rsid w:val="0078250A"/>
    <w:rsid w:val="007834C3"/>
    <w:rsid w:val="00783A2A"/>
    <w:rsid w:val="00784297"/>
    <w:rsid w:val="00784646"/>
    <w:rsid w:val="00784BF2"/>
    <w:rsid w:val="00787FCA"/>
    <w:rsid w:val="0079040B"/>
    <w:rsid w:val="007918BB"/>
    <w:rsid w:val="00791A66"/>
    <w:rsid w:val="00792266"/>
    <w:rsid w:val="00792672"/>
    <w:rsid w:val="00792EBE"/>
    <w:rsid w:val="00792EC2"/>
    <w:rsid w:val="007932E4"/>
    <w:rsid w:val="00793667"/>
    <w:rsid w:val="0079378B"/>
    <w:rsid w:val="007952D1"/>
    <w:rsid w:val="0079676C"/>
    <w:rsid w:val="00796B01"/>
    <w:rsid w:val="00796B4E"/>
    <w:rsid w:val="007977A7"/>
    <w:rsid w:val="0079785A"/>
    <w:rsid w:val="007A0FB7"/>
    <w:rsid w:val="007A1073"/>
    <w:rsid w:val="007A2C35"/>
    <w:rsid w:val="007A2C83"/>
    <w:rsid w:val="007A3595"/>
    <w:rsid w:val="007A3772"/>
    <w:rsid w:val="007A49A5"/>
    <w:rsid w:val="007A6229"/>
    <w:rsid w:val="007A733B"/>
    <w:rsid w:val="007B0E0C"/>
    <w:rsid w:val="007B14E5"/>
    <w:rsid w:val="007B173A"/>
    <w:rsid w:val="007B1F5E"/>
    <w:rsid w:val="007B252D"/>
    <w:rsid w:val="007B3025"/>
    <w:rsid w:val="007B3253"/>
    <w:rsid w:val="007B4567"/>
    <w:rsid w:val="007B492C"/>
    <w:rsid w:val="007B49C0"/>
    <w:rsid w:val="007B520B"/>
    <w:rsid w:val="007B54DE"/>
    <w:rsid w:val="007B5A6F"/>
    <w:rsid w:val="007B61CB"/>
    <w:rsid w:val="007B6241"/>
    <w:rsid w:val="007B71AA"/>
    <w:rsid w:val="007B7615"/>
    <w:rsid w:val="007C0D5E"/>
    <w:rsid w:val="007C1D49"/>
    <w:rsid w:val="007C2020"/>
    <w:rsid w:val="007C243D"/>
    <w:rsid w:val="007C2E7E"/>
    <w:rsid w:val="007C3830"/>
    <w:rsid w:val="007C58EB"/>
    <w:rsid w:val="007C7047"/>
    <w:rsid w:val="007D0444"/>
    <w:rsid w:val="007D0D93"/>
    <w:rsid w:val="007D1EC9"/>
    <w:rsid w:val="007D21BA"/>
    <w:rsid w:val="007D22D6"/>
    <w:rsid w:val="007D240A"/>
    <w:rsid w:val="007D2C92"/>
    <w:rsid w:val="007D3758"/>
    <w:rsid w:val="007D63D1"/>
    <w:rsid w:val="007D665D"/>
    <w:rsid w:val="007D6EAE"/>
    <w:rsid w:val="007E006F"/>
    <w:rsid w:val="007E04B0"/>
    <w:rsid w:val="007E07CF"/>
    <w:rsid w:val="007E0CFE"/>
    <w:rsid w:val="007E1E63"/>
    <w:rsid w:val="007E4747"/>
    <w:rsid w:val="007E4804"/>
    <w:rsid w:val="007E67A4"/>
    <w:rsid w:val="007E6A01"/>
    <w:rsid w:val="007E6AB5"/>
    <w:rsid w:val="007E6C8D"/>
    <w:rsid w:val="007E7B81"/>
    <w:rsid w:val="007E7FD9"/>
    <w:rsid w:val="007F1836"/>
    <w:rsid w:val="007F1E86"/>
    <w:rsid w:val="007F3B38"/>
    <w:rsid w:val="007F3C23"/>
    <w:rsid w:val="007F3D77"/>
    <w:rsid w:val="007F57C6"/>
    <w:rsid w:val="00800C97"/>
    <w:rsid w:val="008027DB"/>
    <w:rsid w:val="00802885"/>
    <w:rsid w:val="008035E3"/>
    <w:rsid w:val="00803C3C"/>
    <w:rsid w:val="00804830"/>
    <w:rsid w:val="0080580D"/>
    <w:rsid w:val="00806557"/>
    <w:rsid w:val="0080716D"/>
    <w:rsid w:val="00807212"/>
    <w:rsid w:val="00807AA1"/>
    <w:rsid w:val="00810A7D"/>
    <w:rsid w:val="0081133E"/>
    <w:rsid w:val="00811513"/>
    <w:rsid w:val="008116BB"/>
    <w:rsid w:val="00811F06"/>
    <w:rsid w:val="00811F32"/>
    <w:rsid w:val="0081204F"/>
    <w:rsid w:val="0081208D"/>
    <w:rsid w:val="0081224A"/>
    <w:rsid w:val="008130A2"/>
    <w:rsid w:val="008130CE"/>
    <w:rsid w:val="0081324E"/>
    <w:rsid w:val="0081352B"/>
    <w:rsid w:val="00813B40"/>
    <w:rsid w:val="00813D0E"/>
    <w:rsid w:val="008145BE"/>
    <w:rsid w:val="008148F5"/>
    <w:rsid w:val="00814C33"/>
    <w:rsid w:val="008158AC"/>
    <w:rsid w:val="00816539"/>
    <w:rsid w:val="008172E0"/>
    <w:rsid w:val="00817737"/>
    <w:rsid w:val="008177D3"/>
    <w:rsid w:val="00817807"/>
    <w:rsid w:val="008179AE"/>
    <w:rsid w:val="008200C2"/>
    <w:rsid w:val="008207AF"/>
    <w:rsid w:val="00821C17"/>
    <w:rsid w:val="00822943"/>
    <w:rsid w:val="00822A3F"/>
    <w:rsid w:val="00822C94"/>
    <w:rsid w:val="00823438"/>
    <w:rsid w:val="0082565B"/>
    <w:rsid w:val="00825CBE"/>
    <w:rsid w:val="00826FF9"/>
    <w:rsid w:val="008271A3"/>
    <w:rsid w:val="00827F8C"/>
    <w:rsid w:val="00831984"/>
    <w:rsid w:val="0083205A"/>
    <w:rsid w:val="00833295"/>
    <w:rsid w:val="008344C3"/>
    <w:rsid w:val="00834880"/>
    <w:rsid w:val="008353C7"/>
    <w:rsid w:val="00835B62"/>
    <w:rsid w:val="00836457"/>
    <w:rsid w:val="00837AEE"/>
    <w:rsid w:val="00841093"/>
    <w:rsid w:val="00841B3C"/>
    <w:rsid w:val="0084335A"/>
    <w:rsid w:val="0084383C"/>
    <w:rsid w:val="008465CA"/>
    <w:rsid w:val="0084722F"/>
    <w:rsid w:val="0084763E"/>
    <w:rsid w:val="008501A5"/>
    <w:rsid w:val="008505A8"/>
    <w:rsid w:val="00850C7A"/>
    <w:rsid w:val="00850D10"/>
    <w:rsid w:val="008511D0"/>
    <w:rsid w:val="008511D6"/>
    <w:rsid w:val="00851721"/>
    <w:rsid w:val="00851A33"/>
    <w:rsid w:val="00851AAA"/>
    <w:rsid w:val="008521AE"/>
    <w:rsid w:val="008529A7"/>
    <w:rsid w:val="008529A8"/>
    <w:rsid w:val="00852B75"/>
    <w:rsid w:val="0085318E"/>
    <w:rsid w:val="0085386C"/>
    <w:rsid w:val="00853E46"/>
    <w:rsid w:val="00854BD7"/>
    <w:rsid w:val="00855F29"/>
    <w:rsid w:val="008568C9"/>
    <w:rsid w:val="00856D7F"/>
    <w:rsid w:val="00857C79"/>
    <w:rsid w:val="00860120"/>
    <w:rsid w:val="008611A7"/>
    <w:rsid w:val="00861A7D"/>
    <w:rsid w:val="008624F2"/>
    <w:rsid w:val="00863E0C"/>
    <w:rsid w:val="008645DE"/>
    <w:rsid w:val="008652B8"/>
    <w:rsid w:val="00865848"/>
    <w:rsid w:val="008660FD"/>
    <w:rsid w:val="008661D7"/>
    <w:rsid w:val="008676A6"/>
    <w:rsid w:val="00870CDF"/>
    <w:rsid w:val="00871762"/>
    <w:rsid w:val="0087176D"/>
    <w:rsid w:val="008718D1"/>
    <w:rsid w:val="00871ABF"/>
    <w:rsid w:val="008739EB"/>
    <w:rsid w:val="00874BAC"/>
    <w:rsid w:val="00874FED"/>
    <w:rsid w:val="00875B14"/>
    <w:rsid w:val="008776E9"/>
    <w:rsid w:val="00877C9A"/>
    <w:rsid w:val="0088031D"/>
    <w:rsid w:val="00880650"/>
    <w:rsid w:val="00880D91"/>
    <w:rsid w:val="0088120D"/>
    <w:rsid w:val="00881799"/>
    <w:rsid w:val="008819C8"/>
    <w:rsid w:val="00885F68"/>
    <w:rsid w:val="008863D9"/>
    <w:rsid w:val="00886B0C"/>
    <w:rsid w:val="00890AF0"/>
    <w:rsid w:val="00890CA4"/>
    <w:rsid w:val="00892060"/>
    <w:rsid w:val="00893249"/>
    <w:rsid w:val="00893361"/>
    <w:rsid w:val="00894646"/>
    <w:rsid w:val="00895199"/>
    <w:rsid w:val="00895AD9"/>
    <w:rsid w:val="00895E84"/>
    <w:rsid w:val="00895F33"/>
    <w:rsid w:val="00896892"/>
    <w:rsid w:val="0089695B"/>
    <w:rsid w:val="008A020A"/>
    <w:rsid w:val="008A1ECC"/>
    <w:rsid w:val="008A246B"/>
    <w:rsid w:val="008A2717"/>
    <w:rsid w:val="008A3B46"/>
    <w:rsid w:val="008A4A4D"/>
    <w:rsid w:val="008A4EB6"/>
    <w:rsid w:val="008A4F2D"/>
    <w:rsid w:val="008A566A"/>
    <w:rsid w:val="008A586F"/>
    <w:rsid w:val="008A5BFB"/>
    <w:rsid w:val="008A5F44"/>
    <w:rsid w:val="008A64BC"/>
    <w:rsid w:val="008A6C28"/>
    <w:rsid w:val="008A7937"/>
    <w:rsid w:val="008A7B17"/>
    <w:rsid w:val="008A7D79"/>
    <w:rsid w:val="008B00D6"/>
    <w:rsid w:val="008B01AC"/>
    <w:rsid w:val="008B0DC5"/>
    <w:rsid w:val="008B1A04"/>
    <w:rsid w:val="008B1CD6"/>
    <w:rsid w:val="008B1CF9"/>
    <w:rsid w:val="008B246A"/>
    <w:rsid w:val="008B26AA"/>
    <w:rsid w:val="008B26D3"/>
    <w:rsid w:val="008B2CC7"/>
    <w:rsid w:val="008B39D3"/>
    <w:rsid w:val="008B4106"/>
    <w:rsid w:val="008B4EE1"/>
    <w:rsid w:val="008B50CD"/>
    <w:rsid w:val="008B5120"/>
    <w:rsid w:val="008B5794"/>
    <w:rsid w:val="008B60F5"/>
    <w:rsid w:val="008B7C71"/>
    <w:rsid w:val="008C0408"/>
    <w:rsid w:val="008C0CB5"/>
    <w:rsid w:val="008C0E84"/>
    <w:rsid w:val="008C147E"/>
    <w:rsid w:val="008C2958"/>
    <w:rsid w:val="008C41D9"/>
    <w:rsid w:val="008C6588"/>
    <w:rsid w:val="008C69E5"/>
    <w:rsid w:val="008C7099"/>
    <w:rsid w:val="008C755F"/>
    <w:rsid w:val="008D1995"/>
    <w:rsid w:val="008D2A00"/>
    <w:rsid w:val="008D3065"/>
    <w:rsid w:val="008D484D"/>
    <w:rsid w:val="008D4C60"/>
    <w:rsid w:val="008D5033"/>
    <w:rsid w:val="008D514A"/>
    <w:rsid w:val="008D6C75"/>
    <w:rsid w:val="008D7071"/>
    <w:rsid w:val="008D7320"/>
    <w:rsid w:val="008D76E4"/>
    <w:rsid w:val="008E0F68"/>
    <w:rsid w:val="008E138E"/>
    <w:rsid w:val="008E2126"/>
    <w:rsid w:val="008E4E36"/>
    <w:rsid w:val="008E62C8"/>
    <w:rsid w:val="008E67F8"/>
    <w:rsid w:val="008F0CF8"/>
    <w:rsid w:val="008F2267"/>
    <w:rsid w:val="008F38BC"/>
    <w:rsid w:val="008F3D6C"/>
    <w:rsid w:val="008F46A9"/>
    <w:rsid w:val="008F4EB0"/>
    <w:rsid w:val="008F5410"/>
    <w:rsid w:val="008F5853"/>
    <w:rsid w:val="008F599F"/>
    <w:rsid w:val="008F6E99"/>
    <w:rsid w:val="008F72F9"/>
    <w:rsid w:val="008F7A91"/>
    <w:rsid w:val="00900C60"/>
    <w:rsid w:val="009020B5"/>
    <w:rsid w:val="00903650"/>
    <w:rsid w:val="00903A75"/>
    <w:rsid w:val="00903EE2"/>
    <w:rsid w:val="00904617"/>
    <w:rsid w:val="00905558"/>
    <w:rsid w:val="00905995"/>
    <w:rsid w:val="00906B2A"/>
    <w:rsid w:val="009113E8"/>
    <w:rsid w:val="009139F4"/>
    <w:rsid w:val="00913A3A"/>
    <w:rsid w:val="009142B0"/>
    <w:rsid w:val="00915457"/>
    <w:rsid w:val="00916172"/>
    <w:rsid w:val="0091637E"/>
    <w:rsid w:val="00916769"/>
    <w:rsid w:val="0092059A"/>
    <w:rsid w:val="00920A2D"/>
    <w:rsid w:val="00920B7F"/>
    <w:rsid w:val="00920C04"/>
    <w:rsid w:val="009211A9"/>
    <w:rsid w:val="009212BE"/>
    <w:rsid w:val="00922995"/>
    <w:rsid w:val="00923AAC"/>
    <w:rsid w:val="00923C8F"/>
    <w:rsid w:val="00923CAB"/>
    <w:rsid w:val="00923CC1"/>
    <w:rsid w:val="00924078"/>
    <w:rsid w:val="00924BC2"/>
    <w:rsid w:val="009254F2"/>
    <w:rsid w:val="009256F7"/>
    <w:rsid w:val="00926701"/>
    <w:rsid w:val="00927CAD"/>
    <w:rsid w:val="00930038"/>
    <w:rsid w:val="00930C1E"/>
    <w:rsid w:val="009329BC"/>
    <w:rsid w:val="00933703"/>
    <w:rsid w:val="00934EF4"/>
    <w:rsid w:val="00935161"/>
    <w:rsid w:val="009351D3"/>
    <w:rsid w:val="00935A82"/>
    <w:rsid w:val="00937A9C"/>
    <w:rsid w:val="009404D1"/>
    <w:rsid w:val="00940D63"/>
    <w:rsid w:val="009414EB"/>
    <w:rsid w:val="009417BD"/>
    <w:rsid w:val="00943369"/>
    <w:rsid w:val="0094395A"/>
    <w:rsid w:val="00943A0C"/>
    <w:rsid w:val="00943B70"/>
    <w:rsid w:val="00944288"/>
    <w:rsid w:val="00944319"/>
    <w:rsid w:val="0094443F"/>
    <w:rsid w:val="0094691F"/>
    <w:rsid w:val="009477CA"/>
    <w:rsid w:val="009479AB"/>
    <w:rsid w:val="00950541"/>
    <w:rsid w:val="0095104D"/>
    <w:rsid w:val="00952DC9"/>
    <w:rsid w:val="0095362D"/>
    <w:rsid w:val="00953AC3"/>
    <w:rsid w:val="00953FF4"/>
    <w:rsid w:val="0095419B"/>
    <w:rsid w:val="009543C4"/>
    <w:rsid w:val="00955C41"/>
    <w:rsid w:val="00956976"/>
    <w:rsid w:val="00960810"/>
    <w:rsid w:val="0096131D"/>
    <w:rsid w:val="00961BE6"/>
    <w:rsid w:val="00962121"/>
    <w:rsid w:val="009622A7"/>
    <w:rsid w:val="0096249C"/>
    <w:rsid w:val="00962637"/>
    <w:rsid w:val="00962825"/>
    <w:rsid w:val="00962E2F"/>
    <w:rsid w:val="0096313C"/>
    <w:rsid w:val="0096349A"/>
    <w:rsid w:val="0096363A"/>
    <w:rsid w:val="00963DC4"/>
    <w:rsid w:val="00964184"/>
    <w:rsid w:val="0096502F"/>
    <w:rsid w:val="009654EC"/>
    <w:rsid w:val="00965F06"/>
    <w:rsid w:val="00966375"/>
    <w:rsid w:val="00967BF0"/>
    <w:rsid w:val="00967C56"/>
    <w:rsid w:val="0097204B"/>
    <w:rsid w:val="009754F4"/>
    <w:rsid w:val="009762F7"/>
    <w:rsid w:val="00977E5B"/>
    <w:rsid w:val="0098138C"/>
    <w:rsid w:val="009825FF"/>
    <w:rsid w:val="00982C72"/>
    <w:rsid w:val="0098301A"/>
    <w:rsid w:val="00983414"/>
    <w:rsid w:val="009834A2"/>
    <w:rsid w:val="0098400D"/>
    <w:rsid w:val="00984D85"/>
    <w:rsid w:val="00986089"/>
    <w:rsid w:val="0098650A"/>
    <w:rsid w:val="00990121"/>
    <w:rsid w:val="00991E94"/>
    <w:rsid w:val="009926BE"/>
    <w:rsid w:val="00992D38"/>
    <w:rsid w:val="00992F15"/>
    <w:rsid w:val="00992F96"/>
    <w:rsid w:val="0099357F"/>
    <w:rsid w:val="009935EE"/>
    <w:rsid w:val="00994752"/>
    <w:rsid w:val="009955A7"/>
    <w:rsid w:val="00995758"/>
    <w:rsid w:val="00995F24"/>
    <w:rsid w:val="0099610E"/>
    <w:rsid w:val="00996B97"/>
    <w:rsid w:val="0099748D"/>
    <w:rsid w:val="00997D13"/>
    <w:rsid w:val="009A1D8B"/>
    <w:rsid w:val="009A1DD5"/>
    <w:rsid w:val="009A2997"/>
    <w:rsid w:val="009A3380"/>
    <w:rsid w:val="009A3ED9"/>
    <w:rsid w:val="009A4280"/>
    <w:rsid w:val="009A4D69"/>
    <w:rsid w:val="009A4ECA"/>
    <w:rsid w:val="009A55D3"/>
    <w:rsid w:val="009A5CAD"/>
    <w:rsid w:val="009A6210"/>
    <w:rsid w:val="009A6D52"/>
    <w:rsid w:val="009A7213"/>
    <w:rsid w:val="009A7A09"/>
    <w:rsid w:val="009A7DDB"/>
    <w:rsid w:val="009B018A"/>
    <w:rsid w:val="009B01E2"/>
    <w:rsid w:val="009B07B7"/>
    <w:rsid w:val="009B0807"/>
    <w:rsid w:val="009B0B81"/>
    <w:rsid w:val="009B109E"/>
    <w:rsid w:val="009B2025"/>
    <w:rsid w:val="009B2366"/>
    <w:rsid w:val="009B2419"/>
    <w:rsid w:val="009B2C68"/>
    <w:rsid w:val="009B2E6E"/>
    <w:rsid w:val="009B44C6"/>
    <w:rsid w:val="009B4971"/>
    <w:rsid w:val="009B4C10"/>
    <w:rsid w:val="009B4FAE"/>
    <w:rsid w:val="009B6A50"/>
    <w:rsid w:val="009B6B89"/>
    <w:rsid w:val="009B7E74"/>
    <w:rsid w:val="009C1C8B"/>
    <w:rsid w:val="009C20D0"/>
    <w:rsid w:val="009C347E"/>
    <w:rsid w:val="009C4513"/>
    <w:rsid w:val="009C4FF9"/>
    <w:rsid w:val="009C50FA"/>
    <w:rsid w:val="009C5920"/>
    <w:rsid w:val="009C6266"/>
    <w:rsid w:val="009C66EA"/>
    <w:rsid w:val="009C67BA"/>
    <w:rsid w:val="009C6F24"/>
    <w:rsid w:val="009C76A1"/>
    <w:rsid w:val="009D080A"/>
    <w:rsid w:val="009D282A"/>
    <w:rsid w:val="009D33DA"/>
    <w:rsid w:val="009D402B"/>
    <w:rsid w:val="009D6A7B"/>
    <w:rsid w:val="009E02A4"/>
    <w:rsid w:val="009E0A9A"/>
    <w:rsid w:val="009E3048"/>
    <w:rsid w:val="009E333D"/>
    <w:rsid w:val="009E345E"/>
    <w:rsid w:val="009E3645"/>
    <w:rsid w:val="009E464C"/>
    <w:rsid w:val="009E46AA"/>
    <w:rsid w:val="009E4EC0"/>
    <w:rsid w:val="009E4F1F"/>
    <w:rsid w:val="009E5672"/>
    <w:rsid w:val="009E5A18"/>
    <w:rsid w:val="009E6B11"/>
    <w:rsid w:val="009E6D30"/>
    <w:rsid w:val="009E78F7"/>
    <w:rsid w:val="009F11DD"/>
    <w:rsid w:val="009F1769"/>
    <w:rsid w:val="009F186F"/>
    <w:rsid w:val="009F1C26"/>
    <w:rsid w:val="009F2532"/>
    <w:rsid w:val="009F34EE"/>
    <w:rsid w:val="009F4CA2"/>
    <w:rsid w:val="009F596A"/>
    <w:rsid w:val="009F6127"/>
    <w:rsid w:val="009F6EDA"/>
    <w:rsid w:val="00A01352"/>
    <w:rsid w:val="00A02BCA"/>
    <w:rsid w:val="00A02BE9"/>
    <w:rsid w:val="00A040F6"/>
    <w:rsid w:val="00A05418"/>
    <w:rsid w:val="00A05571"/>
    <w:rsid w:val="00A055DF"/>
    <w:rsid w:val="00A10956"/>
    <w:rsid w:val="00A11065"/>
    <w:rsid w:val="00A11403"/>
    <w:rsid w:val="00A1190A"/>
    <w:rsid w:val="00A12E6B"/>
    <w:rsid w:val="00A1340D"/>
    <w:rsid w:val="00A14F51"/>
    <w:rsid w:val="00A1663C"/>
    <w:rsid w:val="00A1695B"/>
    <w:rsid w:val="00A20A21"/>
    <w:rsid w:val="00A23558"/>
    <w:rsid w:val="00A239BC"/>
    <w:rsid w:val="00A23A12"/>
    <w:rsid w:val="00A26DFC"/>
    <w:rsid w:val="00A27655"/>
    <w:rsid w:val="00A276D8"/>
    <w:rsid w:val="00A27C53"/>
    <w:rsid w:val="00A300C3"/>
    <w:rsid w:val="00A302A3"/>
    <w:rsid w:val="00A3069D"/>
    <w:rsid w:val="00A30B5A"/>
    <w:rsid w:val="00A30BF4"/>
    <w:rsid w:val="00A31CC2"/>
    <w:rsid w:val="00A32EE6"/>
    <w:rsid w:val="00A33216"/>
    <w:rsid w:val="00A33D02"/>
    <w:rsid w:val="00A35286"/>
    <w:rsid w:val="00A35329"/>
    <w:rsid w:val="00A35573"/>
    <w:rsid w:val="00A36617"/>
    <w:rsid w:val="00A36657"/>
    <w:rsid w:val="00A36EB3"/>
    <w:rsid w:val="00A37A98"/>
    <w:rsid w:val="00A404B7"/>
    <w:rsid w:val="00A40838"/>
    <w:rsid w:val="00A414F4"/>
    <w:rsid w:val="00A418D4"/>
    <w:rsid w:val="00A41A84"/>
    <w:rsid w:val="00A41DFA"/>
    <w:rsid w:val="00A42D55"/>
    <w:rsid w:val="00A4306C"/>
    <w:rsid w:val="00A43C84"/>
    <w:rsid w:val="00A44D7E"/>
    <w:rsid w:val="00A44F7F"/>
    <w:rsid w:val="00A452AC"/>
    <w:rsid w:val="00A4584F"/>
    <w:rsid w:val="00A472E3"/>
    <w:rsid w:val="00A475D1"/>
    <w:rsid w:val="00A47B43"/>
    <w:rsid w:val="00A502D1"/>
    <w:rsid w:val="00A5039B"/>
    <w:rsid w:val="00A50F65"/>
    <w:rsid w:val="00A5125B"/>
    <w:rsid w:val="00A52A63"/>
    <w:rsid w:val="00A530FE"/>
    <w:rsid w:val="00A532FD"/>
    <w:rsid w:val="00A53334"/>
    <w:rsid w:val="00A53416"/>
    <w:rsid w:val="00A53A02"/>
    <w:rsid w:val="00A53FBD"/>
    <w:rsid w:val="00A54AC4"/>
    <w:rsid w:val="00A5645D"/>
    <w:rsid w:val="00A57020"/>
    <w:rsid w:val="00A577E7"/>
    <w:rsid w:val="00A57B72"/>
    <w:rsid w:val="00A60B5F"/>
    <w:rsid w:val="00A60E2F"/>
    <w:rsid w:val="00A6283F"/>
    <w:rsid w:val="00A62D29"/>
    <w:rsid w:val="00A640A1"/>
    <w:rsid w:val="00A664E8"/>
    <w:rsid w:val="00A66F03"/>
    <w:rsid w:val="00A67B76"/>
    <w:rsid w:val="00A7008F"/>
    <w:rsid w:val="00A7082C"/>
    <w:rsid w:val="00A70EEF"/>
    <w:rsid w:val="00A7350E"/>
    <w:rsid w:val="00A73F65"/>
    <w:rsid w:val="00A74F7E"/>
    <w:rsid w:val="00A75054"/>
    <w:rsid w:val="00A76395"/>
    <w:rsid w:val="00A81A90"/>
    <w:rsid w:val="00A81B57"/>
    <w:rsid w:val="00A81C8A"/>
    <w:rsid w:val="00A823E5"/>
    <w:rsid w:val="00A82FC8"/>
    <w:rsid w:val="00A839D8"/>
    <w:rsid w:val="00A84078"/>
    <w:rsid w:val="00A85F28"/>
    <w:rsid w:val="00A86568"/>
    <w:rsid w:val="00A8782B"/>
    <w:rsid w:val="00A934A7"/>
    <w:rsid w:val="00A93DDF"/>
    <w:rsid w:val="00A94915"/>
    <w:rsid w:val="00A94E87"/>
    <w:rsid w:val="00A9612B"/>
    <w:rsid w:val="00A96477"/>
    <w:rsid w:val="00A9653A"/>
    <w:rsid w:val="00A96E6A"/>
    <w:rsid w:val="00AA035A"/>
    <w:rsid w:val="00AA2016"/>
    <w:rsid w:val="00AA214A"/>
    <w:rsid w:val="00AA280D"/>
    <w:rsid w:val="00AA34F7"/>
    <w:rsid w:val="00AA3506"/>
    <w:rsid w:val="00AA4278"/>
    <w:rsid w:val="00AA4F00"/>
    <w:rsid w:val="00AA54C6"/>
    <w:rsid w:val="00AA5951"/>
    <w:rsid w:val="00AA5EA1"/>
    <w:rsid w:val="00AA681A"/>
    <w:rsid w:val="00AA7672"/>
    <w:rsid w:val="00AB07EB"/>
    <w:rsid w:val="00AB114E"/>
    <w:rsid w:val="00AB1E69"/>
    <w:rsid w:val="00AB27EC"/>
    <w:rsid w:val="00AB2F23"/>
    <w:rsid w:val="00AB3FBA"/>
    <w:rsid w:val="00AB4549"/>
    <w:rsid w:val="00AB4E57"/>
    <w:rsid w:val="00AB705B"/>
    <w:rsid w:val="00AB75D5"/>
    <w:rsid w:val="00AB7721"/>
    <w:rsid w:val="00AC0977"/>
    <w:rsid w:val="00AC0A6D"/>
    <w:rsid w:val="00AC0B27"/>
    <w:rsid w:val="00AC0D3F"/>
    <w:rsid w:val="00AC0D50"/>
    <w:rsid w:val="00AC1CF2"/>
    <w:rsid w:val="00AC299A"/>
    <w:rsid w:val="00AC2C4B"/>
    <w:rsid w:val="00AC4930"/>
    <w:rsid w:val="00AC4A35"/>
    <w:rsid w:val="00AC6867"/>
    <w:rsid w:val="00AC7505"/>
    <w:rsid w:val="00AD06AE"/>
    <w:rsid w:val="00AD0864"/>
    <w:rsid w:val="00AD0976"/>
    <w:rsid w:val="00AD0E9A"/>
    <w:rsid w:val="00AD0FC9"/>
    <w:rsid w:val="00AD23A8"/>
    <w:rsid w:val="00AD30A1"/>
    <w:rsid w:val="00AD3A7D"/>
    <w:rsid w:val="00AD497A"/>
    <w:rsid w:val="00AD4CDD"/>
    <w:rsid w:val="00AD60F9"/>
    <w:rsid w:val="00AD647B"/>
    <w:rsid w:val="00AD74F7"/>
    <w:rsid w:val="00AD7A1C"/>
    <w:rsid w:val="00AD7CE7"/>
    <w:rsid w:val="00AE0466"/>
    <w:rsid w:val="00AE208B"/>
    <w:rsid w:val="00AE2C24"/>
    <w:rsid w:val="00AE3292"/>
    <w:rsid w:val="00AE33DE"/>
    <w:rsid w:val="00AE3523"/>
    <w:rsid w:val="00AE39F4"/>
    <w:rsid w:val="00AE3BDF"/>
    <w:rsid w:val="00AE478B"/>
    <w:rsid w:val="00AE47BE"/>
    <w:rsid w:val="00AE52A8"/>
    <w:rsid w:val="00AE5F87"/>
    <w:rsid w:val="00AE67C7"/>
    <w:rsid w:val="00AE6E8E"/>
    <w:rsid w:val="00AE7ED4"/>
    <w:rsid w:val="00AF0844"/>
    <w:rsid w:val="00AF2294"/>
    <w:rsid w:val="00AF23D1"/>
    <w:rsid w:val="00AF23F3"/>
    <w:rsid w:val="00AF280E"/>
    <w:rsid w:val="00AF3E02"/>
    <w:rsid w:val="00AF4ACE"/>
    <w:rsid w:val="00AF513B"/>
    <w:rsid w:val="00AF577B"/>
    <w:rsid w:val="00AF668C"/>
    <w:rsid w:val="00AF6D7C"/>
    <w:rsid w:val="00AF72CF"/>
    <w:rsid w:val="00AF7BE5"/>
    <w:rsid w:val="00AF7DE2"/>
    <w:rsid w:val="00B01CD8"/>
    <w:rsid w:val="00B02726"/>
    <w:rsid w:val="00B029D5"/>
    <w:rsid w:val="00B04D4D"/>
    <w:rsid w:val="00B05882"/>
    <w:rsid w:val="00B05977"/>
    <w:rsid w:val="00B06265"/>
    <w:rsid w:val="00B0653B"/>
    <w:rsid w:val="00B066A1"/>
    <w:rsid w:val="00B07482"/>
    <w:rsid w:val="00B07726"/>
    <w:rsid w:val="00B1005F"/>
    <w:rsid w:val="00B10E01"/>
    <w:rsid w:val="00B11A40"/>
    <w:rsid w:val="00B127CD"/>
    <w:rsid w:val="00B1333A"/>
    <w:rsid w:val="00B139EB"/>
    <w:rsid w:val="00B13E04"/>
    <w:rsid w:val="00B14DE5"/>
    <w:rsid w:val="00B15BC1"/>
    <w:rsid w:val="00B16E08"/>
    <w:rsid w:val="00B16FFA"/>
    <w:rsid w:val="00B20C99"/>
    <w:rsid w:val="00B2277E"/>
    <w:rsid w:val="00B23284"/>
    <w:rsid w:val="00B2361F"/>
    <w:rsid w:val="00B23A65"/>
    <w:rsid w:val="00B24247"/>
    <w:rsid w:val="00B24ADB"/>
    <w:rsid w:val="00B253FD"/>
    <w:rsid w:val="00B25A20"/>
    <w:rsid w:val="00B25FB5"/>
    <w:rsid w:val="00B26486"/>
    <w:rsid w:val="00B26937"/>
    <w:rsid w:val="00B27346"/>
    <w:rsid w:val="00B2747F"/>
    <w:rsid w:val="00B27B3B"/>
    <w:rsid w:val="00B27FAA"/>
    <w:rsid w:val="00B3060D"/>
    <w:rsid w:val="00B30B84"/>
    <w:rsid w:val="00B31A4C"/>
    <w:rsid w:val="00B32861"/>
    <w:rsid w:val="00B32B9A"/>
    <w:rsid w:val="00B33650"/>
    <w:rsid w:val="00B34725"/>
    <w:rsid w:val="00B364B0"/>
    <w:rsid w:val="00B37BE6"/>
    <w:rsid w:val="00B402FD"/>
    <w:rsid w:val="00B404CE"/>
    <w:rsid w:val="00B40607"/>
    <w:rsid w:val="00B406A1"/>
    <w:rsid w:val="00B408CE"/>
    <w:rsid w:val="00B40CF7"/>
    <w:rsid w:val="00B41F51"/>
    <w:rsid w:val="00B42179"/>
    <w:rsid w:val="00B431D7"/>
    <w:rsid w:val="00B43C88"/>
    <w:rsid w:val="00B445A2"/>
    <w:rsid w:val="00B44CDB"/>
    <w:rsid w:val="00B4528E"/>
    <w:rsid w:val="00B456D4"/>
    <w:rsid w:val="00B45CCA"/>
    <w:rsid w:val="00B46278"/>
    <w:rsid w:val="00B464B8"/>
    <w:rsid w:val="00B4680D"/>
    <w:rsid w:val="00B47B40"/>
    <w:rsid w:val="00B47BD4"/>
    <w:rsid w:val="00B47EF2"/>
    <w:rsid w:val="00B47F0D"/>
    <w:rsid w:val="00B5001E"/>
    <w:rsid w:val="00B50DF6"/>
    <w:rsid w:val="00B5174A"/>
    <w:rsid w:val="00B5187B"/>
    <w:rsid w:val="00B5227C"/>
    <w:rsid w:val="00B522E8"/>
    <w:rsid w:val="00B52923"/>
    <w:rsid w:val="00B52929"/>
    <w:rsid w:val="00B52F47"/>
    <w:rsid w:val="00B530FA"/>
    <w:rsid w:val="00B5456E"/>
    <w:rsid w:val="00B54A22"/>
    <w:rsid w:val="00B54AC3"/>
    <w:rsid w:val="00B54F6F"/>
    <w:rsid w:val="00B55089"/>
    <w:rsid w:val="00B565ED"/>
    <w:rsid w:val="00B56FB4"/>
    <w:rsid w:val="00B5731C"/>
    <w:rsid w:val="00B5784D"/>
    <w:rsid w:val="00B5789E"/>
    <w:rsid w:val="00B615F3"/>
    <w:rsid w:val="00B621B9"/>
    <w:rsid w:val="00B62642"/>
    <w:rsid w:val="00B62975"/>
    <w:rsid w:val="00B6341B"/>
    <w:rsid w:val="00B640B1"/>
    <w:rsid w:val="00B663E2"/>
    <w:rsid w:val="00B66E10"/>
    <w:rsid w:val="00B670CB"/>
    <w:rsid w:val="00B67FA3"/>
    <w:rsid w:val="00B7080A"/>
    <w:rsid w:val="00B70C2C"/>
    <w:rsid w:val="00B70E50"/>
    <w:rsid w:val="00B71B2D"/>
    <w:rsid w:val="00B71CA3"/>
    <w:rsid w:val="00B728F2"/>
    <w:rsid w:val="00B74670"/>
    <w:rsid w:val="00B7565B"/>
    <w:rsid w:val="00B76479"/>
    <w:rsid w:val="00B767D8"/>
    <w:rsid w:val="00B76B27"/>
    <w:rsid w:val="00B80310"/>
    <w:rsid w:val="00B80DCC"/>
    <w:rsid w:val="00B814C6"/>
    <w:rsid w:val="00B815C4"/>
    <w:rsid w:val="00B828A0"/>
    <w:rsid w:val="00B82A6E"/>
    <w:rsid w:val="00B83785"/>
    <w:rsid w:val="00B85054"/>
    <w:rsid w:val="00B85699"/>
    <w:rsid w:val="00B86F60"/>
    <w:rsid w:val="00B90F52"/>
    <w:rsid w:val="00B916AA"/>
    <w:rsid w:val="00B91E86"/>
    <w:rsid w:val="00B9269D"/>
    <w:rsid w:val="00B92D71"/>
    <w:rsid w:val="00B94CD4"/>
    <w:rsid w:val="00B954E7"/>
    <w:rsid w:val="00B96619"/>
    <w:rsid w:val="00B96951"/>
    <w:rsid w:val="00BA036E"/>
    <w:rsid w:val="00BA0A94"/>
    <w:rsid w:val="00BA36DB"/>
    <w:rsid w:val="00BA36F8"/>
    <w:rsid w:val="00BA433F"/>
    <w:rsid w:val="00BA5697"/>
    <w:rsid w:val="00BA5C7E"/>
    <w:rsid w:val="00BA7467"/>
    <w:rsid w:val="00BA7AF9"/>
    <w:rsid w:val="00BB0E3C"/>
    <w:rsid w:val="00BB13B3"/>
    <w:rsid w:val="00BB1F27"/>
    <w:rsid w:val="00BB25B7"/>
    <w:rsid w:val="00BB44D1"/>
    <w:rsid w:val="00BB4501"/>
    <w:rsid w:val="00BB4D8F"/>
    <w:rsid w:val="00BB51FD"/>
    <w:rsid w:val="00BB52E6"/>
    <w:rsid w:val="00BB5469"/>
    <w:rsid w:val="00BB5A2D"/>
    <w:rsid w:val="00BB5E7B"/>
    <w:rsid w:val="00BB5F4B"/>
    <w:rsid w:val="00BB613B"/>
    <w:rsid w:val="00BB61E0"/>
    <w:rsid w:val="00BB69E5"/>
    <w:rsid w:val="00BB6F62"/>
    <w:rsid w:val="00BB7725"/>
    <w:rsid w:val="00BC0263"/>
    <w:rsid w:val="00BC149B"/>
    <w:rsid w:val="00BC1E11"/>
    <w:rsid w:val="00BC2F52"/>
    <w:rsid w:val="00BC5413"/>
    <w:rsid w:val="00BC545C"/>
    <w:rsid w:val="00BC6EEF"/>
    <w:rsid w:val="00BD0361"/>
    <w:rsid w:val="00BD061D"/>
    <w:rsid w:val="00BD0742"/>
    <w:rsid w:val="00BD0D2D"/>
    <w:rsid w:val="00BD2045"/>
    <w:rsid w:val="00BD43C9"/>
    <w:rsid w:val="00BD4FF0"/>
    <w:rsid w:val="00BD5656"/>
    <w:rsid w:val="00BE0EA8"/>
    <w:rsid w:val="00BE14F0"/>
    <w:rsid w:val="00BE2448"/>
    <w:rsid w:val="00BE342D"/>
    <w:rsid w:val="00BE3F26"/>
    <w:rsid w:val="00BE4263"/>
    <w:rsid w:val="00BE6188"/>
    <w:rsid w:val="00BE6C41"/>
    <w:rsid w:val="00BE704F"/>
    <w:rsid w:val="00BE72A4"/>
    <w:rsid w:val="00BE7C3D"/>
    <w:rsid w:val="00BF02A2"/>
    <w:rsid w:val="00BF0D75"/>
    <w:rsid w:val="00BF330B"/>
    <w:rsid w:val="00BF4304"/>
    <w:rsid w:val="00BF4CCB"/>
    <w:rsid w:val="00BF51F5"/>
    <w:rsid w:val="00BF549C"/>
    <w:rsid w:val="00BF58A3"/>
    <w:rsid w:val="00BF5D99"/>
    <w:rsid w:val="00BF78A1"/>
    <w:rsid w:val="00C002F8"/>
    <w:rsid w:val="00C01250"/>
    <w:rsid w:val="00C02B0E"/>
    <w:rsid w:val="00C03F26"/>
    <w:rsid w:val="00C043F9"/>
    <w:rsid w:val="00C04670"/>
    <w:rsid w:val="00C049F5"/>
    <w:rsid w:val="00C05A64"/>
    <w:rsid w:val="00C05CF5"/>
    <w:rsid w:val="00C06B62"/>
    <w:rsid w:val="00C106FE"/>
    <w:rsid w:val="00C11C3A"/>
    <w:rsid w:val="00C133EE"/>
    <w:rsid w:val="00C13DE9"/>
    <w:rsid w:val="00C1427F"/>
    <w:rsid w:val="00C145D4"/>
    <w:rsid w:val="00C151D9"/>
    <w:rsid w:val="00C15610"/>
    <w:rsid w:val="00C17278"/>
    <w:rsid w:val="00C1735D"/>
    <w:rsid w:val="00C175DD"/>
    <w:rsid w:val="00C17802"/>
    <w:rsid w:val="00C20291"/>
    <w:rsid w:val="00C208BA"/>
    <w:rsid w:val="00C21000"/>
    <w:rsid w:val="00C230A7"/>
    <w:rsid w:val="00C230F5"/>
    <w:rsid w:val="00C23489"/>
    <w:rsid w:val="00C23F60"/>
    <w:rsid w:val="00C241F2"/>
    <w:rsid w:val="00C2443E"/>
    <w:rsid w:val="00C257F8"/>
    <w:rsid w:val="00C260C0"/>
    <w:rsid w:val="00C273D7"/>
    <w:rsid w:val="00C27E02"/>
    <w:rsid w:val="00C30912"/>
    <w:rsid w:val="00C31EBD"/>
    <w:rsid w:val="00C32166"/>
    <w:rsid w:val="00C32A80"/>
    <w:rsid w:val="00C331A8"/>
    <w:rsid w:val="00C34187"/>
    <w:rsid w:val="00C366BB"/>
    <w:rsid w:val="00C37038"/>
    <w:rsid w:val="00C37222"/>
    <w:rsid w:val="00C37616"/>
    <w:rsid w:val="00C378D7"/>
    <w:rsid w:val="00C40084"/>
    <w:rsid w:val="00C4020A"/>
    <w:rsid w:val="00C40547"/>
    <w:rsid w:val="00C40996"/>
    <w:rsid w:val="00C4343A"/>
    <w:rsid w:val="00C453F1"/>
    <w:rsid w:val="00C45CB0"/>
    <w:rsid w:val="00C4671E"/>
    <w:rsid w:val="00C47160"/>
    <w:rsid w:val="00C47A3A"/>
    <w:rsid w:val="00C47CFC"/>
    <w:rsid w:val="00C5004C"/>
    <w:rsid w:val="00C506B5"/>
    <w:rsid w:val="00C51960"/>
    <w:rsid w:val="00C52297"/>
    <w:rsid w:val="00C525C9"/>
    <w:rsid w:val="00C52F4B"/>
    <w:rsid w:val="00C5434C"/>
    <w:rsid w:val="00C54D35"/>
    <w:rsid w:val="00C567B4"/>
    <w:rsid w:val="00C56E7E"/>
    <w:rsid w:val="00C578C0"/>
    <w:rsid w:val="00C60344"/>
    <w:rsid w:val="00C60FE6"/>
    <w:rsid w:val="00C62217"/>
    <w:rsid w:val="00C63099"/>
    <w:rsid w:val="00C6327E"/>
    <w:rsid w:val="00C64338"/>
    <w:rsid w:val="00C6508F"/>
    <w:rsid w:val="00C66469"/>
    <w:rsid w:val="00C67747"/>
    <w:rsid w:val="00C67801"/>
    <w:rsid w:val="00C70281"/>
    <w:rsid w:val="00C70ADB"/>
    <w:rsid w:val="00C7318E"/>
    <w:rsid w:val="00C73532"/>
    <w:rsid w:val="00C74D88"/>
    <w:rsid w:val="00C74FC8"/>
    <w:rsid w:val="00C75650"/>
    <w:rsid w:val="00C762F0"/>
    <w:rsid w:val="00C77421"/>
    <w:rsid w:val="00C7782A"/>
    <w:rsid w:val="00C77E68"/>
    <w:rsid w:val="00C8030C"/>
    <w:rsid w:val="00C809E5"/>
    <w:rsid w:val="00C80CB6"/>
    <w:rsid w:val="00C812AC"/>
    <w:rsid w:val="00C81B72"/>
    <w:rsid w:val="00C82C48"/>
    <w:rsid w:val="00C83DED"/>
    <w:rsid w:val="00C84267"/>
    <w:rsid w:val="00C849ED"/>
    <w:rsid w:val="00C84A61"/>
    <w:rsid w:val="00C85511"/>
    <w:rsid w:val="00C87189"/>
    <w:rsid w:val="00C87453"/>
    <w:rsid w:val="00C87F99"/>
    <w:rsid w:val="00C9197D"/>
    <w:rsid w:val="00C91C2A"/>
    <w:rsid w:val="00C922BA"/>
    <w:rsid w:val="00C9337D"/>
    <w:rsid w:val="00C946DA"/>
    <w:rsid w:val="00C961F0"/>
    <w:rsid w:val="00C9772F"/>
    <w:rsid w:val="00CA04F3"/>
    <w:rsid w:val="00CA0A4F"/>
    <w:rsid w:val="00CA151C"/>
    <w:rsid w:val="00CA16E6"/>
    <w:rsid w:val="00CA183E"/>
    <w:rsid w:val="00CA185C"/>
    <w:rsid w:val="00CA23CE"/>
    <w:rsid w:val="00CA2A51"/>
    <w:rsid w:val="00CA43E2"/>
    <w:rsid w:val="00CA4824"/>
    <w:rsid w:val="00CA4830"/>
    <w:rsid w:val="00CA4923"/>
    <w:rsid w:val="00CA4C1F"/>
    <w:rsid w:val="00CA52E8"/>
    <w:rsid w:val="00CA5590"/>
    <w:rsid w:val="00CA5D59"/>
    <w:rsid w:val="00CA5E03"/>
    <w:rsid w:val="00CA6522"/>
    <w:rsid w:val="00CA6916"/>
    <w:rsid w:val="00CA6D3B"/>
    <w:rsid w:val="00CA7144"/>
    <w:rsid w:val="00CA71E7"/>
    <w:rsid w:val="00CA74F0"/>
    <w:rsid w:val="00CA7DBC"/>
    <w:rsid w:val="00CB0AB9"/>
    <w:rsid w:val="00CB1762"/>
    <w:rsid w:val="00CB1E0F"/>
    <w:rsid w:val="00CB2946"/>
    <w:rsid w:val="00CB3ACB"/>
    <w:rsid w:val="00CB5697"/>
    <w:rsid w:val="00CB6271"/>
    <w:rsid w:val="00CB67C3"/>
    <w:rsid w:val="00CB6C55"/>
    <w:rsid w:val="00CB6CA8"/>
    <w:rsid w:val="00CC2220"/>
    <w:rsid w:val="00CC2496"/>
    <w:rsid w:val="00CC2BE3"/>
    <w:rsid w:val="00CC3EE0"/>
    <w:rsid w:val="00CC403E"/>
    <w:rsid w:val="00CC45C2"/>
    <w:rsid w:val="00CC54F5"/>
    <w:rsid w:val="00CC5D2E"/>
    <w:rsid w:val="00CC78E7"/>
    <w:rsid w:val="00CD05C9"/>
    <w:rsid w:val="00CD067B"/>
    <w:rsid w:val="00CD0A45"/>
    <w:rsid w:val="00CD0EBF"/>
    <w:rsid w:val="00CD0F74"/>
    <w:rsid w:val="00CD110C"/>
    <w:rsid w:val="00CD2129"/>
    <w:rsid w:val="00CD233C"/>
    <w:rsid w:val="00CD2C68"/>
    <w:rsid w:val="00CD2E39"/>
    <w:rsid w:val="00CD3813"/>
    <w:rsid w:val="00CD4075"/>
    <w:rsid w:val="00CD4182"/>
    <w:rsid w:val="00CD5146"/>
    <w:rsid w:val="00CD51A1"/>
    <w:rsid w:val="00CD628E"/>
    <w:rsid w:val="00CD7EA4"/>
    <w:rsid w:val="00CE04D7"/>
    <w:rsid w:val="00CE0C92"/>
    <w:rsid w:val="00CE13F4"/>
    <w:rsid w:val="00CE1812"/>
    <w:rsid w:val="00CE1E93"/>
    <w:rsid w:val="00CE2CF9"/>
    <w:rsid w:val="00CE2E46"/>
    <w:rsid w:val="00CE527C"/>
    <w:rsid w:val="00CE563D"/>
    <w:rsid w:val="00CE5BAC"/>
    <w:rsid w:val="00CE65DB"/>
    <w:rsid w:val="00CE7F2F"/>
    <w:rsid w:val="00CF0527"/>
    <w:rsid w:val="00CF0AEA"/>
    <w:rsid w:val="00CF0F8D"/>
    <w:rsid w:val="00CF1A5A"/>
    <w:rsid w:val="00CF1F58"/>
    <w:rsid w:val="00CF3964"/>
    <w:rsid w:val="00CF4A43"/>
    <w:rsid w:val="00CF643F"/>
    <w:rsid w:val="00CF6654"/>
    <w:rsid w:val="00CF722C"/>
    <w:rsid w:val="00CF7BC0"/>
    <w:rsid w:val="00CF7F24"/>
    <w:rsid w:val="00D013AC"/>
    <w:rsid w:val="00D015C1"/>
    <w:rsid w:val="00D025AC"/>
    <w:rsid w:val="00D02EB9"/>
    <w:rsid w:val="00D03FA6"/>
    <w:rsid w:val="00D04A31"/>
    <w:rsid w:val="00D05067"/>
    <w:rsid w:val="00D05571"/>
    <w:rsid w:val="00D06C59"/>
    <w:rsid w:val="00D07520"/>
    <w:rsid w:val="00D07CD3"/>
    <w:rsid w:val="00D1165E"/>
    <w:rsid w:val="00D1182F"/>
    <w:rsid w:val="00D123C0"/>
    <w:rsid w:val="00D12714"/>
    <w:rsid w:val="00D13A62"/>
    <w:rsid w:val="00D13F29"/>
    <w:rsid w:val="00D1499B"/>
    <w:rsid w:val="00D14F65"/>
    <w:rsid w:val="00D1584C"/>
    <w:rsid w:val="00D15B7B"/>
    <w:rsid w:val="00D174BC"/>
    <w:rsid w:val="00D17550"/>
    <w:rsid w:val="00D17FF9"/>
    <w:rsid w:val="00D20675"/>
    <w:rsid w:val="00D209E1"/>
    <w:rsid w:val="00D20A99"/>
    <w:rsid w:val="00D20AE9"/>
    <w:rsid w:val="00D21102"/>
    <w:rsid w:val="00D21C35"/>
    <w:rsid w:val="00D2252F"/>
    <w:rsid w:val="00D22BA7"/>
    <w:rsid w:val="00D2309F"/>
    <w:rsid w:val="00D239F5"/>
    <w:rsid w:val="00D24584"/>
    <w:rsid w:val="00D24869"/>
    <w:rsid w:val="00D2610F"/>
    <w:rsid w:val="00D275F8"/>
    <w:rsid w:val="00D27FB0"/>
    <w:rsid w:val="00D30BEB"/>
    <w:rsid w:val="00D316A5"/>
    <w:rsid w:val="00D31B0A"/>
    <w:rsid w:val="00D321F1"/>
    <w:rsid w:val="00D33FB1"/>
    <w:rsid w:val="00D3487B"/>
    <w:rsid w:val="00D34928"/>
    <w:rsid w:val="00D375C3"/>
    <w:rsid w:val="00D37668"/>
    <w:rsid w:val="00D37C09"/>
    <w:rsid w:val="00D37F08"/>
    <w:rsid w:val="00D40E9E"/>
    <w:rsid w:val="00D41575"/>
    <w:rsid w:val="00D422B9"/>
    <w:rsid w:val="00D43598"/>
    <w:rsid w:val="00D454E1"/>
    <w:rsid w:val="00D45ED6"/>
    <w:rsid w:val="00D470DF"/>
    <w:rsid w:val="00D50FF0"/>
    <w:rsid w:val="00D51158"/>
    <w:rsid w:val="00D51BEB"/>
    <w:rsid w:val="00D51FCD"/>
    <w:rsid w:val="00D5207A"/>
    <w:rsid w:val="00D5281B"/>
    <w:rsid w:val="00D53244"/>
    <w:rsid w:val="00D53874"/>
    <w:rsid w:val="00D53A2E"/>
    <w:rsid w:val="00D54E02"/>
    <w:rsid w:val="00D56A78"/>
    <w:rsid w:val="00D56EB0"/>
    <w:rsid w:val="00D5791B"/>
    <w:rsid w:val="00D57A20"/>
    <w:rsid w:val="00D60429"/>
    <w:rsid w:val="00D60A65"/>
    <w:rsid w:val="00D612C9"/>
    <w:rsid w:val="00D62833"/>
    <w:rsid w:val="00D63849"/>
    <w:rsid w:val="00D64221"/>
    <w:rsid w:val="00D64695"/>
    <w:rsid w:val="00D64D3E"/>
    <w:rsid w:val="00D65027"/>
    <w:rsid w:val="00D65183"/>
    <w:rsid w:val="00D65A91"/>
    <w:rsid w:val="00D6610D"/>
    <w:rsid w:val="00D66B8F"/>
    <w:rsid w:val="00D66E21"/>
    <w:rsid w:val="00D677C3"/>
    <w:rsid w:val="00D67B38"/>
    <w:rsid w:val="00D71390"/>
    <w:rsid w:val="00D718BF"/>
    <w:rsid w:val="00D71D70"/>
    <w:rsid w:val="00D72B1B"/>
    <w:rsid w:val="00D73419"/>
    <w:rsid w:val="00D73E84"/>
    <w:rsid w:val="00D742A0"/>
    <w:rsid w:val="00D74CAC"/>
    <w:rsid w:val="00D75C0D"/>
    <w:rsid w:val="00D7621A"/>
    <w:rsid w:val="00D763C2"/>
    <w:rsid w:val="00D76BE7"/>
    <w:rsid w:val="00D77665"/>
    <w:rsid w:val="00D811EB"/>
    <w:rsid w:val="00D82309"/>
    <w:rsid w:val="00D82678"/>
    <w:rsid w:val="00D83444"/>
    <w:rsid w:val="00D83B5E"/>
    <w:rsid w:val="00D849F6"/>
    <w:rsid w:val="00D8505F"/>
    <w:rsid w:val="00D85180"/>
    <w:rsid w:val="00D8539E"/>
    <w:rsid w:val="00D86C3A"/>
    <w:rsid w:val="00D86EAA"/>
    <w:rsid w:val="00D90003"/>
    <w:rsid w:val="00D9061F"/>
    <w:rsid w:val="00D90AE7"/>
    <w:rsid w:val="00D911ED"/>
    <w:rsid w:val="00D9156D"/>
    <w:rsid w:val="00D91F04"/>
    <w:rsid w:val="00D91F91"/>
    <w:rsid w:val="00D92940"/>
    <w:rsid w:val="00D93F79"/>
    <w:rsid w:val="00D94764"/>
    <w:rsid w:val="00D94A2A"/>
    <w:rsid w:val="00D96C64"/>
    <w:rsid w:val="00D96E4A"/>
    <w:rsid w:val="00D96F64"/>
    <w:rsid w:val="00D97AC4"/>
    <w:rsid w:val="00DA004C"/>
    <w:rsid w:val="00DA09EF"/>
    <w:rsid w:val="00DA0BCB"/>
    <w:rsid w:val="00DA1960"/>
    <w:rsid w:val="00DA1D56"/>
    <w:rsid w:val="00DA230D"/>
    <w:rsid w:val="00DA2F07"/>
    <w:rsid w:val="00DA4F66"/>
    <w:rsid w:val="00DA5727"/>
    <w:rsid w:val="00DA59B1"/>
    <w:rsid w:val="00DA6535"/>
    <w:rsid w:val="00DB0816"/>
    <w:rsid w:val="00DB0E27"/>
    <w:rsid w:val="00DB1366"/>
    <w:rsid w:val="00DB142F"/>
    <w:rsid w:val="00DB1815"/>
    <w:rsid w:val="00DB22C7"/>
    <w:rsid w:val="00DB3528"/>
    <w:rsid w:val="00DB394D"/>
    <w:rsid w:val="00DB4358"/>
    <w:rsid w:val="00DB452D"/>
    <w:rsid w:val="00DB50C9"/>
    <w:rsid w:val="00DB7412"/>
    <w:rsid w:val="00DB7A10"/>
    <w:rsid w:val="00DB7A43"/>
    <w:rsid w:val="00DC08A3"/>
    <w:rsid w:val="00DC1313"/>
    <w:rsid w:val="00DC16DE"/>
    <w:rsid w:val="00DC1874"/>
    <w:rsid w:val="00DC231B"/>
    <w:rsid w:val="00DC3A30"/>
    <w:rsid w:val="00DC64CE"/>
    <w:rsid w:val="00DC6686"/>
    <w:rsid w:val="00DD0509"/>
    <w:rsid w:val="00DD07CB"/>
    <w:rsid w:val="00DD1789"/>
    <w:rsid w:val="00DD2050"/>
    <w:rsid w:val="00DD21B9"/>
    <w:rsid w:val="00DD2231"/>
    <w:rsid w:val="00DD270B"/>
    <w:rsid w:val="00DD2DF6"/>
    <w:rsid w:val="00DD35BE"/>
    <w:rsid w:val="00DD45A4"/>
    <w:rsid w:val="00DD5495"/>
    <w:rsid w:val="00DD5693"/>
    <w:rsid w:val="00DD5AB9"/>
    <w:rsid w:val="00DD6DC0"/>
    <w:rsid w:val="00DD71CD"/>
    <w:rsid w:val="00DD768B"/>
    <w:rsid w:val="00DE0063"/>
    <w:rsid w:val="00DE06FB"/>
    <w:rsid w:val="00DE08A8"/>
    <w:rsid w:val="00DE10F4"/>
    <w:rsid w:val="00DE113F"/>
    <w:rsid w:val="00DE2072"/>
    <w:rsid w:val="00DE2A98"/>
    <w:rsid w:val="00DE460E"/>
    <w:rsid w:val="00DE4992"/>
    <w:rsid w:val="00DE4AA1"/>
    <w:rsid w:val="00DE5DE8"/>
    <w:rsid w:val="00DE72E4"/>
    <w:rsid w:val="00DE7C41"/>
    <w:rsid w:val="00DE7FD8"/>
    <w:rsid w:val="00DF01E7"/>
    <w:rsid w:val="00DF0788"/>
    <w:rsid w:val="00DF0CB9"/>
    <w:rsid w:val="00DF1B99"/>
    <w:rsid w:val="00DF24B6"/>
    <w:rsid w:val="00DF2E75"/>
    <w:rsid w:val="00DF41B4"/>
    <w:rsid w:val="00DF4972"/>
    <w:rsid w:val="00DF497F"/>
    <w:rsid w:val="00DF5655"/>
    <w:rsid w:val="00DF75F4"/>
    <w:rsid w:val="00E003B0"/>
    <w:rsid w:val="00E00705"/>
    <w:rsid w:val="00E01368"/>
    <w:rsid w:val="00E019E8"/>
    <w:rsid w:val="00E038BD"/>
    <w:rsid w:val="00E05543"/>
    <w:rsid w:val="00E05EEB"/>
    <w:rsid w:val="00E078CA"/>
    <w:rsid w:val="00E07C0A"/>
    <w:rsid w:val="00E07F66"/>
    <w:rsid w:val="00E13F31"/>
    <w:rsid w:val="00E162C0"/>
    <w:rsid w:val="00E16B84"/>
    <w:rsid w:val="00E1763C"/>
    <w:rsid w:val="00E20390"/>
    <w:rsid w:val="00E20DA5"/>
    <w:rsid w:val="00E20F50"/>
    <w:rsid w:val="00E218C6"/>
    <w:rsid w:val="00E2278A"/>
    <w:rsid w:val="00E239B2"/>
    <w:rsid w:val="00E23B76"/>
    <w:rsid w:val="00E25A07"/>
    <w:rsid w:val="00E25DD7"/>
    <w:rsid w:val="00E25E05"/>
    <w:rsid w:val="00E26155"/>
    <w:rsid w:val="00E269EC"/>
    <w:rsid w:val="00E26E77"/>
    <w:rsid w:val="00E27868"/>
    <w:rsid w:val="00E30346"/>
    <w:rsid w:val="00E3048A"/>
    <w:rsid w:val="00E32C5F"/>
    <w:rsid w:val="00E33766"/>
    <w:rsid w:val="00E33C0D"/>
    <w:rsid w:val="00E33E80"/>
    <w:rsid w:val="00E344B2"/>
    <w:rsid w:val="00E35D16"/>
    <w:rsid w:val="00E3659A"/>
    <w:rsid w:val="00E374B4"/>
    <w:rsid w:val="00E37CD7"/>
    <w:rsid w:val="00E37DFA"/>
    <w:rsid w:val="00E4048F"/>
    <w:rsid w:val="00E41053"/>
    <w:rsid w:val="00E4190E"/>
    <w:rsid w:val="00E42EA7"/>
    <w:rsid w:val="00E4389E"/>
    <w:rsid w:val="00E441BF"/>
    <w:rsid w:val="00E4443C"/>
    <w:rsid w:val="00E46449"/>
    <w:rsid w:val="00E47BDE"/>
    <w:rsid w:val="00E50038"/>
    <w:rsid w:val="00E50EAC"/>
    <w:rsid w:val="00E5113D"/>
    <w:rsid w:val="00E5279C"/>
    <w:rsid w:val="00E53877"/>
    <w:rsid w:val="00E53C0C"/>
    <w:rsid w:val="00E54076"/>
    <w:rsid w:val="00E5417E"/>
    <w:rsid w:val="00E5560B"/>
    <w:rsid w:val="00E55809"/>
    <w:rsid w:val="00E56735"/>
    <w:rsid w:val="00E57EFF"/>
    <w:rsid w:val="00E60157"/>
    <w:rsid w:val="00E60812"/>
    <w:rsid w:val="00E608AD"/>
    <w:rsid w:val="00E60E7C"/>
    <w:rsid w:val="00E637CE"/>
    <w:rsid w:val="00E63EF8"/>
    <w:rsid w:val="00E64258"/>
    <w:rsid w:val="00E65496"/>
    <w:rsid w:val="00E655C8"/>
    <w:rsid w:val="00E66AAD"/>
    <w:rsid w:val="00E67C50"/>
    <w:rsid w:val="00E67D0F"/>
    <w:rsid w:val="00E709AF"/>
    <w:rsid w:val="00E7215D"/>
    <w:rsid w:val="00E731DD"/>
    <w:rsid w:val="00E7354F"/>
    <w:rsid w:val="00E737F9"/>
    <w:rsid w:val="00E73A86"/>
    <w:rsid w:val="00E7413B"/>
    <w:rsid w:val="00E75205"/>
    <w:rsid w:val="00E754D0"/>
    <w:rsid w:val="00E75D54"/>
    <w:rsid w:val="00E775C7"/>
    <w:rsid w:val="00E777AB"/>
    <w:rsid w:val="00E77B80"/>
    <w:rsid w:val="00E77BF0"/>
    <w:rsid w:val="00E82BA0"/>
    <w:rsid w:val="00E83D64"/>
    <w:rsid w:val="00E8404D"/>
    <w:rsid w:val="00E84D2B"/>
    <w:rsid w:val="00E84D8A"/>
    <w:rsid w:val="00E864CB"/>
    <w:rsid w:val="00E86AE3"/>
    <w:rsid w:val="00E908AF"/>
    <w:rsid w:val="00E9160C"/>
    <w:rsid w:val="00E9193B"/>
    <w:rsid w:val="00E91978"/>
    <w:rsid w:val="00E91D9A"/>
    <w:rsid w:val="00E91EA2"/>
    <w:rsid w:val="00E92533"/>
    <w:rsid w:val="00E925BA"/>
    <w:rsid w:val="00E92C1C"/>
    <w:rsid w:val="00E94050"/>
    <w:rsid w:val="00E9486A"/>
    <w:rsid w:val="00E96B94"/>
    <w:rsid w:val="00E96DD2"/>
    <w:rsid w:val="00E97973"/>
    <w:rsid w:val="00EA09F7"/>
    <w:rsid w:val="00EA0BA9"/>
    <w:rsid w:val="00EA22C5"/>
    <w:rsid w:val="00EA2B1E"/>
    <w:rsid w:val="00EA360D"/>
    <w:rsid w:val="00EA37A3"/>
    <w:rsid w:val="00EA535F"/>
    <w:rsid w:val="00EA5427"/>
    <w:rsid w:val="00EA60A2"/>
    <w:rsid w:val="00EA6E3A"/>
    <w:rsid w:val="00EA6FDA"/>
    <w:rsid w:val="00EA770D"/>
    <w:rsid w:val="00EA7F4F"/>
    <w:rsid w:val="00EA7FC1"/>
    <w:rsid w:val="00EB09E3"/>
    <w:rsid w:val="00EB0A64"/>
    <w:rsid w:val="00EB1732"/>
    <w:rsid w:val="00EB2E91"/>
    <w:rsid w:val="00EB3631"/>
    <w:rsid w:val="00EB3B8F"/>
    <w:rsid w:val="00EB41ED"/>
    <w:rsid w:val="00EB4CE5"/>
    <w:rsid w:val="00EB5436"/>
    <w:rsid w:val="00EB610F"/>
    <w:rsid w:val="00EB6AF7"/>
    <w:rsid w:val="00EB6C42"/>
    <w:rsid w:val="00EC0092"/>
    <w:rsid w:val="00EC09D0"/>
    <w:rsid w:val="00EC150D"/>
    <w:rsid w:val="00EC167D"/>
    <w:rsid w:val="00EC1806"/>
    <w:rsid w:val="00EC1ED1"/>
    <w:rsid w:val="00EC22F4"/>
    <w:rsid w:val="00EC2DBB"/>
    <w:rsid w:val="00EC3180"/>
    <w:rsid w:val="00EC3AB0"/>
    <w:rsid w:val="00EC3DCE"/>
    <w:rsid w:val="00EC5203"/>
    <w:rsid w:val="00EC58E2"/>
    <w:rsid w:val="00EC630A"/>
    <w:rsid w:val="00EC6398"/>
    <w:rsid w:val="00EC6E94"/>
    <w:rsid w:val="00ED0CF6"/>
    <w:rsid w:val="00ED1571"/>
    <w:rsid w:val="00ED22A9"/>
    <w:rsid w:val="00ED22D9"/>
    <w:rsid w:val="00ED2BB9"/>
    <w:rsid w:val="00ED3708"/>
    <w:rsid w:val="00ED4359"/>
    <w:rsid w:val="00ED463A"/>
    <w:rsid w:val="00ED6017"/>
    <w:rsid w:val="00ED6171"/>
    <w:rsid w:val="00ED6641"/>
    <w:rsid w:val="00ED6AE2"/>
    <w:rsid w:val="00ED6D3F"/>
    <w:rsid w:val="00ED6F53"/>
    <w:rsid w:val="00ED7A40"/>
    <w:rsid w:val="00EE0DA2"/>
    <w:rsid w:val="00EE0E18"/>
    <w:rsid w:val="00EE1179"/>
    <w:rsid w:val="00EE207B"/>
    <w:rsid w:val="00EE26D8"/>
    <w:rsid w:val="00EE2C18"/>
    <w:rsid w:val="00EE3182"/>
    <w:rsid w:val="00EE4227"/>
    <w:rsid w:val="00EE4674"/>
    <w:rsid w:val="00EE49A2"/>
    <w:rsid w:val="00EE5066"/>
    <w:rsid w:val="00EE52DC"/>
    <w:rsid w:val="00EE5DD3"/>
    <w:rsid w:val="00EE6ABE"/>
    <w:rsid w:val="00EE6B65"/>
    <w:rsid w:val="00EE7C5A"/>
    <w:rsid w:val="00EF04B0"/>
    <w:rsid w:val="00EF1855"/>
    <w:rsid w:val="00EF1C91"/>
    <w:rsid w:val="00EF2706"/>
    <w:rsid w:val="00EF4FF9"/>
    <w:rsid w:val="00EF51BE"/>
    <w:rsid w:val="00EF56FD"/>
    <w:rsid w:val="00EF5767"/>
    <w:rsid w:val="00EF58F9"/>
    <w:rsid w:val="00EF5FB4"/>
    <w:rsid w:val="00EF6623"/>
    <w:rsid w:val="00EF7051"/>
    <w:rsid w:val="00EF7365"/>
    <w:rsid w:val="00EF7E3C"/>
    <w:rsid w:val="00EF7E4A"/>
    <w:rsid w:val="00F0003B"/>
    <w:rsid w:val="00F00837"/>
    <w:rsid w:val="00F00F76"/>
    <w:rsid w:val="00F0164D"/>
    <w:rsid w:val="00F01939"/>
    <w:rsid w:val="00F02038"/>
    <w:rsid w:val="00F02816"/>
    <w:rsid w:val="00F02C77"/>
    <w:rsid w:val="00F02D3F"/>
    <w:rsid w:val="00F030F1"/>
    <w:rsid w:val="00F03271"/>
    <w:rsid w:val="00F03F93"/>
    <w:rsid w:val="00F04265"/>
    <w:rsid w:val="00F04685"/>
    <w:rsid w:val="00F055CE"/>
    <w:rsid w:val="00F059FB"/>
    <w:rsid w:val="00F05F28"/>
    <w:rsid w:val="00F07635"/>
    <w:rsid w:val="00F115A2"/>
    <w:rsid w:val="00F119AF"/>
    <w:rsid w:val="00F11F38"/>
    <w:rsid w:val="00F144AE"/>
    <w:rsid w:val="00F151B0"/>
    <w:rsid w:val="00F15B9F"/>
    <w:rsid w:val="00F168FE"/>
    <w:rsid w:val="00F17265"/>
    <w:rsid w:val="00F17371"/>
    <w:rsid w:val="00F17548"/>
    <w:rsid w:val="00F17853"/>
    <w:rsid w:val="00F17AE1"/>
    <w:rsid w:val="00F20935"/>
    <w:rsid w:val="00F21FC9"/>
    <w:rsid w:val="00F23111"/>
    <w:rsid w:val="00F24579"/>
    <w:rsid w:val="00F24DEF"/>
    <w:rsid w:val="00F252E7"/>
    <w:rsid w:val="00F2540C"/>
    <w:rsid w:val="00F30291"/>
    <w:rsid w:val="00F308BD"/>
    <w:rsid w:val="00F308D5"/>
    <w:rsid w:val="00F31830"/>
    <w:rsid w:val="00F32A5F"/>
    <w:rsid w:val="00F32BB9"/>
    <w:rsid w:val="00F32DEB"/>
    <w:rsid w:val="00F32E3F"/>
    <w:rsid w:val="00F3351E"/>
    <w:rsid w:val="00F33B4C"/>
    <w:rsid w:val="00F33BEB"/>
    <w:rsid w:val="00F33CC0"/>
    <w:rsid w:val="00F33E7D"/>
    <w:rsid w:val="00F348E8"/>
    <w:rsid w:val="00F349F3"/>
    <w:rsid w:val="00F357BD"/>
    <w:rsid w:val="00F36676"/>
    <w:rsid w:val="00F37341"/>
    <w:rsid w:val="00F37DC2"/>
    <w:rsid w:val="00F412EF"/>
    <w:rsid w:val="00F422E1"/>
    <w:rsid w:val="00F424DF"/>
    <w:rsid w:val="00F43A23"/>
    <w:rsid w:val="00F446E8"/>
    <w:rsid w:val="00F45277"/>
    <w:rsid w:val="00F4570C"/>
    <w:rsid w:val="00F45896"/>
    <w:rsid w:val="00F458E8"/>
    <w:rsid w:val="00F45C2B"/>
    <w:rsid w:val="00F465E8"/>
    <w:rsid w:val="00F5055C"/>
    <w:rsid w:val="00F51AFF"/>
    <w:rsid w:val="00F5269F"/>
    <w:rsid w:val="00F52B56"/>
    <w:rsid w:val="00F53312"/>
    <w:rsid w:val="00F5332A"/>
    <w:rsid w:val="00F539EA"/>
    <w:rsid w:val="00F54A4C"/>
    <w:rsid w:val="00F54DF2"/>
    <w:rsid w:val="00F55096"/>
    <w:rsid w:val="00F553F1"/>
    <w:rsid w:val="00F5557C"/>
    <w:rsid w:val="00F55B24"/>
    <w:rsid w:val="00F57803"/>
    <w:rsid w:val="00F57B9F"/>
    <w:rsid w:val="00F603E5"/>
    <w:rsid w:val="00F60EC1"/>
    <w:rsid w:val="00F60FC3"/>
    <w:rsid w:val="00F62B8C"/>
    <w:rsid w:val="00F62CDC"/>
    <w:rsid w:val="00F62EDB"/>
    <w:rsid w:val="00F63685"/>
    <w:rsid w:val="00F642D8"/>
    <w:rsid w:val="00F65B47"/>
    <w:rsid w:val="00F66142"/>
    <w:rsid w:val="00F6670A"/>
    <w:rsid w:val="00F670B1"/>
    <w:rsid w:val="00F67907"/>
    <w:rsid w:val="00F70099"/>
    <w:rsid w:val="00F70F36"/>
    <w:rsid w:val="00F71D92"/>
    <w:rsid w:val="00F7245C"/>
    <w:rsid w:val="00F72C77"/>
    <w:rsid w:val="00F72D5E"/>
    <w:rsid w:val="00F73431"/>
    <w:rsid w:val="00F73B89"/>
    <w:rsid w:val="00F805A4"/>
    <w:rsid w:val="00F81E74"/>
    <w:rsid w:val="00F82237"/>
    <w:rsid w:val="00F8309B"/>
    <w:rsid w:val="00F835F2"/>
    <w:rsid w:val="00F84583"/>
    <w:rsid w:val="00F845A4"/>
    <w:rsid w:val="00F84F0C"/>
    <w:rsid w:val="00F8558D"/>
    <w:rsid w:val="00F85634"/>
    <w:rsid w:val="00F86899"/>
    <w:rsid w:val="00F91126"/>
    <w:rsid w:val="00F9157D"/>
    <w:rsid w:val="00F91FD3"/>
    <w:rsid w:val="00F92074"/>
    <w:rsid w:val="00F9247E"/>
    <w:rsid w:val="00F92ACE"/>
    <w:rsid w:val="00F92CD9"/>
    <w:rsid w:val="00F94F2C"/>
    <w:rsid w:val="00F96515"/>
    <w:rsid w:val="00F97D0F"/>
    <w:rsid w:val="00FA1E83"/>
    <w:rsid w:val="00FA28CB"/>
    <w:rsid w:val="00FA2E5F"/>
    <w:rsid w:val="00FA3AA3"/>
    <w:rsid w:val="00FA3AD6"/>
    <w:rsid w:val="00FA4370"/>
    <w:rsid w:val="00FA446E"/>
    <w:rsid w:val="00FA4825"/>
    <w:rsid w:val="00FA4B9C"/>
    <w:rsid w:val="00FA5A72"/>
    <w:rsid w:val="00FA5B7B"/>
    <w:rsid w:val="00FA6ACC"/>
    <w:rsid w:val="00FA747B"/>
    <w:rsid w:val="00FA7FCB"/>
    <w:rsid w:val="00FB0017"/>
    <w:rsid w:val="00FB0780"/>
    <w:rsid w:val="00FB0DBC"/>
    <w:rsid w:val="00FB336E"/>
    <w:rsid w:val="00FB3C90"/>
    <w:rsid w:val="00FB47E7"/>
    <w:rsid w:val="00FB5EA0"/>
    <w:rsid w:val="00FB6018"/>
    <w:rsid w:val="00FB6DAB"/>
    <w:rsid w:val="00FB759B"/>
    <w:rsid w:val="00FB75F7"/>
    <w:rsid w:val="00FC03DD"/>
    <w:rsid w:val="00FC0668"/>
    <w:rsid w:val="00FC097D"/>
    <w:rsid w:val="00FC098C"/>
    <w:rsid w:val="00FC12A5"/>
    <w:rsid w:val="00FC2C51"/>
    <w:rsid w:val="00FC2E52"/>
    <w:rsid w:val="00FC30FF"/>
    <w:rsid w:val="00FC3DAB"/>
    <w:rsid w:val="00FC4856"/>
    <w:rsid w:val="00FC51BC"/>
    <w:rsid w:val="00FC5618"/>
    <w:rsid w:val="00FC562F"/>
    <w:rsid w:val="00FC61BE"/>
    <w:rsid w:val="00FC6C3A"/>
    <w:rsid w:val="00FC6CFB"/>
    <w:rsid w:val="00FD1C27"/>
    <w:rsid w:val="00FD26F9"/>
    <w:rsid w:val="00FD406C"/>
    <w:rsid w:val="00FD432B"/>
    <w:rsid w:val="00FD45EA"/>
    <w:rsid w:val="00FD48BE"/>
    <w:rsid w:val="00FD4FBD"/>
    <w:rsid w:val="00FD5B99"/>
    <w:rsid w:val="00FD62B0"/>
    <w:rsid w:val="00FD6D59"/>
    <w:rsid w:val="00FE0A0E"/>
    <w:rsid w:val="00FE129E"/>
    <w:rsid w:val="00FE37E6"/>
    <w:rsid w:val="00FE47C4"/>
    <w:rsid w:val="00FE4E51"/>
    <w:rsid w:val="00FE5A33"/>
    <w:rsid w:val="00FE70F3"/>
    <w:rsid w:val="00FE7762"/>
    <w:rsid w:val="00FE7E80"/>
    <w:rsid w:val="00FE7F2E"/>
    <w:rsid w:val="00FF2774"/>
    <w:rsid w:val="00FF2FF4"/>
    <w:rsid w:val="00FF3E72"/>
    <w:rsid w:val="00FF47AD"/>
    <w:rsid w:val="00FF6164"/>
    <w:rsid w:val="00FF65EB"/>
    <w:rsid w:val="00FF6833"/>
    <w:rsid w:val="00FF6B52"/>
    <w:rsid w:val="00FF6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EA9519"/>
  <w15:chartTrackingRefBased/>
  <w15:docId w15:val="{AD305835-9566-4BE7-A5E5-537CE804F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2D5E"/>
    <w:pPr>
      <w:suppressAutoHyphens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rFonts w:ascii="Arial Narrow" w:hAnsi="Arial Narrow"/>
      <w:b/>
      <w:u w:val="single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jc w:val="both"/>
      <w:outlineLvl w:val="1"/>
    </w:pPr>
    <w:rPr>
      <w:rFonts w:ascii="Arial Narrow" w:hAnsi="Arial Narrow"/>
      <w:sz w:val="22"/>
      <w:u w:val="single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283" w:hanging="283"/>
      <w:jc w:val="both"/>
      <w:outlineLvl w:val="2"/>
    </w:pPr>
    <w:rPr>
      <w:rFonts w:ascii="Arial Narrow" w:hAnsi="Arial Narrow"/>
      <w:b/>
      <w:sz w:val="22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1"/>
      </w:numPr>
      <w:ind w:left="426" w:firstLine="1"/>
      <w:jc w:val="center"/>
      <w:outlineLvl w:val="3"/>
    </w:pPr>
    <w:rPr>
      <w:rFonts w:ascii="Arial Narrow" w:hAnsi="Arial Narrow"/>
      <w:b/>
      <w:lang w:val="x-none" w:eastAsia="x-none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jc w:val="both"/>
      <w:outlineLvl w:val="4"/>
    </w:pPr>
    <w:rPr>
      <w:rFonts w:ascii="Arial Narrow" w:hAnsi="Arial Narrow"/>
      <w:b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ind w:left="708" w:firstLine="1"/>
      <w:jc w:val="both"/>
      <w:outlineLvl w:val="5"/>
    </w:pPr>
    <w:rPr>
      <w:rFonts w:ascii="Arial Narrow" w:hAnsi="Arial Narrow"/>
      <w:b/>
      <w:sz w:val="22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jc w:val="both"/>
      <w:outlineLvl w:val="6"/>
    </w:pPr>
    <w:rPr>
      <w:rFonts w:ascii="Arial Narrow" w:hAnsi="Arial Narrow"/>
      <w:b/>
      <w:sz w:val="22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ind w:left="360" w:firstLine="1"/>
      <w:jc w:val="both"/>
      <w:outlineLvl w:val="7"/>
    </w:pPr>
    <w:rPr>
      <w:rFonts w:ascii="Arial Narrow" w:hAnsi="Arial Narrow"/>
      <w:b/>
      <w:sz w:val="22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-Domylnaczcionkaakapitu">
    <w:name w:val="WW-Domy?lna czcionka akapitu"/>
  </w:style>
  <w:style w:type="character" w:styleId="Numerstrony">
    <w:name w:val="page number"/>
    <w:rPr>
      <w:sz w:val="20"/>
    </w:rPr>
  </w:style>
  <w:style w:type="character" w:customStyle="1" w:styleId="WW8Num8z0">
    <w:name w:val="WW8Num8z0"/>
    <w:rPr>
      <w:rFonts w:ascii="Times New Roman" w:hAnsi="Times New Roman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0">
    <w:name w:val="WW8Num9z0"/>
    <w:rPr>
      <w:rFonts w:ascii="Times New Roman" w:hAnsi="Times New Roman"/>
    </w:rPr>
  </w:style>
  <w:style w:type="character" w:customStyle="1" w:styleId="WW8Num10z0">
    <w:name w:val="WW8Num10z0"/>
    <w:rPr>
      <w:rFonts w:ascii="Arial Narrow" w:hAnsi="Arial Narrow"/>
      <w:b w:val="0"/>
      <w:i w:val="0"/>
      <w:caps w:val="0"/>
      <w:smallCaps w:val="0"/>
      <w:strike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Pr>
      <w:rFonts w:ascii="Times New Roman" w:hAnsi="Times New Roman"/>
      <w:b w:val="0"/>
      <w:i w:val="0"/>
      <w:sz w:val="20"/>
      <w:u w:val="none"/>
    </w:rPr>
  </w:style>
  <w:style w:type="character" w:customStyle="1" w:styleId="WW8Num16z0">
    <w:name w:val="WW8Num16z0"/>
    <w:rPr>
      <w:rFonts w:ascii="Times New Roman" w:hAnsi="Times New Roman"/>
    </w:rPr>
  </w:style>
  <w:style w:type="character" w:customStyle="1" w:styleId="WW8Num18z0">
    <w:name w:val="WW8Num18z0"/>
    <w:rPr>
      <w:rFonts w:ascii="Times New Roman" w:hAnsi="Times New Roman"/>
      <w:b w:val="0"/>
      <w:i w:val="0"/>
      <w:sz w:val="20"/>
      <w:u w:val="none"/>
    </w:rPr>
  </w:style>
  <w:style w:type="character" w:customStyle="1" w:styleId="WW8Num21z0">
    <w:name w:val="WW8Num21z0"/>
    <w:rPr>
      <w:rFonts w:ascii="Times New Roman" w:hAnsi="Times New Roman"/>
      <w:b w:val="0"/>
      <w:i w:val="0"/>
      <w:sz w:val="20"/>
      <w:u w:val="none"/>
    </w:rPr>
  </w:style>
  <w:style w:type="character" w:customStyle="1" w:styleId="WW8Num23z0">
    <w:name w:val="WW8Num23z0"/>
    <w:rPr>
      <w:rFonts w:ascii="Times New Roman" w:hAnsi="Times New Roman"/>
      <w:b w:val="0"/>
      <w:i w:val="0"/>
      <w:sz w:val="20"/>
      <w:u w:val="none"/>
    </w:rPr>
  </w:style>
  <w:style w:type="character" w:customStyle="1" w:styleId="WW8Num26z0">
    <w:name w:val="WW8Num26z0"/>
    <w:rPr>
      <w:rFonts w:ascii="Wingdings" w:hAnsi="Wingdings"/>
    </w:rPr>
  </w:style>
  <w:style w:type="character" w:customStyle="1" w:styleId="WW8Num26z1">
    <w:name w:val="WW8Num26z1"/>
    <w:rPr>
      <w:rFonts w:ascii="Courier New" w:hAnsi="Courier New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</w:rPr>
  </w:style>
  <w:style w:type="character" w:customStyle="1" w:styleId="WW8Num27z1">
    <w:name w:val="WW8Num27z1"/>
    <w:rPr>
      <w:rFonts w:ascii="Courier New" w:hAnsi="Courier New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Times New Roman" w:hAnsi="Times New Roman"/>
    </w:rPr>
  </w:style>
  <w:style w:type="character" w:customStyle="1" w:styleId="WW8Num28z1">
    <w:name w:val="WW8Num28z1"/>
    <w:rPr>
      <w:rFonts w:ascii="Courier New" w:hAnsi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4z0">
    <w:name w:val="WW8Num34z0"/>
    <w:rPr>
      <w:rFonts w:ascii="Times New Roman" w:hAnsi="Times New Roman"/>
    </w:rPr>
  </w:style>
  <w:style w:type="character" w:customStyle="1" w:styleId="WW8Num34z1">
    <w:name w:val="WW8Num34z1"/>
    <w:rPr>
      <w:rFonts w:ascii="Courier New" w:hAnsi="Courier New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4z3">
    <w:name w:val="WW8Num34z3"/>
    <w:rPr>
      <w:rFonts w:ascii="Symbol" w:hAnsi="Symbol"/>
    </w:rPr>
  </w:style>
  <w:style w:type="character" w:customStyle="1" w:styleId="WW8Num36z0">
    <w:name w:val="WW8Num36z0"/>
    <w:rPr>
      <w:rFonts w:ascii="Times New Roman" w:hAnsi="Times New Roman"/>
    </w:rPr>
  </w:style>
  <w:style w:type="character" w:customStyle="1" w:styleId="WW8Num37z0">
    <w:name w:val="WW8Num37z0"/>
    <w:rPr>
      <w:rFonts w:ascii="Arial Narrow" w:hAnsi="Arial Narrow"/>
      <w:b w:val="0"/>
      <w:i w:val="0"/>
      <w:caps w:val="0"/>
      <w:smallCaps w:val="0"/>
      <w:strike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Pr>
      <w:rFonts w:ascii="Times New Roman" w:hAnsi="Times New Roman"/>
    </w:rPr>
  </w:style>
  <w:style w:type="character" w:customStyle="1" w:styleId="WW8Num41z0">
    <w:name w:val="WW8Num41z0"/>
    <w:rPr>
      <w:rFonts w:ascii="Times New Roman" w:hAnsi="Times New Roman"/>
    </w:rPr>
  </w:style>
  <w:style w:type="character" w:customStyle="1" w:styleId="WW8Num43z0">
    <w:name w:val="WW8Num43z0"/>
    <w:rPr>
      <w:rFonts w:ascii="Wingdings" w:hAnsi="Wingdings"/>
    </w:rPr>
  </w:style>
  <w:style w:type="character" w:customStyle="1" w:styleId="WW8Num43z1">
    <w:name w:val="WW8Num43z1"/>
    <w:rPr>
      <w:rFonts w:ascii="Courier New" w:hAnsi="Courier New"/>
    </w:rPr>
  </w:style>
  <w:style w:type="character" w:customStyle="1" w:styleId="WW8Num43z3">
    <w:name w:val="WW8Num43z3"/>
    <w:rPr>
      <w:rFonts w:ascii="Symbol" w:hAnsi="Symbol"/>
    </w:rPr>
  </w:style>
  <w:style w:type="character" w:customStyle="1" w:styleId="WW8Num44z0">
    <w:name w:val="WW8Num44z0"/>
    <w:rPr>
      <w:rFonts w:ascii="Times New Roman" w:hAnsi="Times New Roman"/>
    </w:rPr>
  </w:style>
  <w:style w:type="character" w:customStyle="1" w:styleId="WW8Num46z0">
    <w:name w:val="WW8Num46z0"/>
    <w:rPr>
      <w:rFonts w:ascii="Symbol" w:hAnsi="Symbol"/>
    </w:rPr>
  </w:style>
  <w:style w:type="character" w:customStyle="1" w:styleId="WW8Num51z0">
    <w:name w:val="WW8Num51z0"/>
    <w:rPr>
      <w:rFonts w:ascii="Times New Roman" w:hAnsi="Times New Roman"/>
    </w:rPr>
  </w:style>
  <w:style w:type="character" w:customStyle="1" w:styleId="WW8Num51z1">
    <w:name w:val="WW8Num51z1"/>
    <w:rPr>
      <w:rFonts w:ascii="Courier New" w:hAnsi="Courier New"/>
    </w:rPr>
  </w:style>
  <w:style w:type="character" w:customStyle="1" w:styleId="WW8Num51z2">
    <w:name w:val="WW8Num51z2"/>
    <w:rPr>
      <w:rFonts w:ascii="Wingdings" w:hAnsi="Wingdings"/>
    </w:rPr>
  </w:style>
  <w:style w:type="character" w:customStyle="1" w:styleId="WW8Num51z3">
    <w:name w:val="WW8Num51z3"/>
    <w:rPr>
      <w:rFonts w:ascii="Symbol" w:hAnsi="Symbol"/>
    </w:rPr>
  </w:style>
  <w:style w:type="character" w:customStyle="1" w:styleId="WW8Num53z0">
    <w:name w:val="WW8Num53z0"/>
    <w:rPr>
      <w:rFonts w:ascii="Symbol" w:hAnsi="Symbol"/>
    </w:rPr>
  </w:style>
  <w:style w:type="character" w:customStyle="1" w:styleId="WW8Num57z0">
    <w:name w:val="WW8Num57z0"/>
    <w:rPr>
      <w:rFonts w:ascii="Times New Roman" w:hAnsi="Times New Roman"/>
    </w:rPr>
  </w:style>
  <w:style w:type="character" w:customStyle="1" w:styleId="WW8Num58z0">
    <w:name w:val="WW8Num58z0"/>
    <w:rPr>
      <w:b w:val="0"/>
    </w:rPr>
  </w:style>
  <w:style w:type="character" w:customStyle="1" w:styleId="WW8Num58z1">
    <w:name w:val="WW8Num58z1"/>
    <w:rPr>
      <w:rFonts w:ascii="Times New Roman" w:hAnsi="Times New Roman"/>
    </w:rPr>
  </w:style>
  <w:style w:type="character" w:customStyle="1" w:styleId="WW8Num60z0">
    <w:name w:val="WW8Num60z0"/>
    <w:rPr>
      <w:rFonts w:ascii="Times New Roman" w:hAnsi="Times New Roman"/>
    </w:rPr>
  </w:style>
  <w:style w:type="character" w:customStyle="1" w:styleId="WW8Num61z0">
    <w:name w:val="WW8Num61z0"/>
    <w:rPr>
      <w:rFonts w:ascii="Times New Roman" w:hAnsi="Times New Roman"/>
    </w:rPr>
  </w:style>
  <w:style w:type="character" w:customStyle="1" w:styleId="WW8Num63z0">
    <w:name w:val="WW8Num63z0"/>
    <w:rPr>
      <w:rFonts w:ascii="Symbol" w:hAnsi="Symbol"/>
    </w:rPr>
  </w:style>
  <w:style w:type="character" w:customStyle="1" w:styleId="WW8Num67z0">
    <w:name w:val="WW8Num67z0"/>
    <w:rPr>
      <w:rFonts w:ascii="Times New Roman" w:hAnsi="Times New Roman"/>
    </w:rPr>
  </w:style>
  <w:style w:type="character" w:customStyle="1" w:styleId="WW8Num72z0">
    <w:name w:val="WW8Num72z0"/>
    <w:rPr>
      <w:rFonts w:ascii="Times New Roman" w:hAnsi="Times New Roman"/>
      <w:b/>
      <w:i w:val="0"/>
      <w:sz w:val="24"/>
      <w:u w:val="none"/>
    </w:rPr>
  </w:style>
  <w:style w:type="character" w:customStyle="1" w:styleId="WW8Num74z0">
    <w:name w:val="WW8Num74z0"/>
    <w:rPr>
      <w:b w:val="0"/>
    </w:rPr>
  </w:style>
  <w:style w:type="character" w:customStyle="1" w:styleId="WW8Num75z0">
    <w:name w:val="WW8Num75z0"/>
    <w:rPr>
      <w:rFonts w:ascii="Times New Roman" w:hAnsi="Times New Roman"/>
    </w:rPr>
  </w:style>
  <w:style w:type="character" w:customStyle="1" w:styleId="WW8Num76z0">
    <w:name w:val="WW8Num76z0"/>
    <w:rPr>
      <w:rFonts w:ascii="Symbol" w:hAnsi="Symbol"/>
    </w:rPr>
  </w:style>
  <w:style w:type="character" w:customStyle="1" w:styleId="WW8Num76z1">
    <w:name w:val="WW8Num76z1"/>
    <w:rPr>
      <w:rFonts w:ascii="Courier New" w:hAnsi="Courier New"/>
    </w:rPr>
  </w:style>
  <w:style w:type="character" w:customStyle="1" w:styleId="WW8Num76z2">
    <w:name w:val="WW8Num76z2"/>
    <w:rPr>
      <w:rFonts w:ascii="Wingdings" w:hAnsi="Wingdings"/>
    </w:rPr>
  </w:style>
  <w:style w:type="character" w:customStyle="1" w:styleId="WW8Num77z0">
    <w:name w:val="WW8Num77z0"/>
    <w:rPr>
      <w:rFonts w:ascii="Arial Narrow" w:hAnsi="Arial Narrow"/>
      <w:b/>
      <w:i w:val="0"/>
      <w:strike w:val="0"/>
      <w:sz w:val="24"/>
      <w:u w:val="none"/>
    </w:rPr>
  </w:style>
  <w:style w:type="character" w:customStyle="1" w:styleId="WW8Num77z1">
    <w:name w:val="WW8Num77z1"/>
    <w:rPr>
      <w:rFonts w:ascii="Arial Narrow" w:hAnsi="Arial Narrow"/>
      <w:b w:val="0"/>
      <w:i w:val="0"/>
      <w:strike w:val="0"/>
      <w:sz w:val="24"/>
    </w:rPr>
  </w:style>
  <w:style w:type="character" w:customStyle="1" w:styleId="WW8Num77z2">
    <w:name w:val="WW8Num77z2"/>
    <w:rPr>
      <w:rFonts w:ascii="Arial Narrow" w:hAnsi="Arial Narrow"/>
      <w:b w:val="0"/>
      <w:i w:val="0"/>
      <w:strike w:val="0"/>
      <w:sz w:val="24"/>
      <w:u w:val="none"/>
    </w:rPr>
  </w:style>
  <w:style w:type="character" w:customStyle="1" w:styleId="WW8Num77z3">
    <w:name w:val="WW8Num77z3"/>
    <w:rPr>
      <w:rFonts w:ascii="Symbol" w:hAnsi="Symbol"/>
      <w:b w:val="0"/>
      <w:i w:val="0"/>
      <w:strike w:val="0"/>
      <w:sz w:val="24"/>
    </w:rPr>
  </w:style>
  <w:style w:type="character" w:customStyle="1" w:styleId="WW8Num79z0">
    <w:name w:val="WW8Num79z0"/>
    <w:rPr>
      <w:b w:val="0"/>
    </w:rPr>
  </w:style>
  <w:style w:type="character" w:customStyle="1" w:styleId="WW8Num80z0">
    <w:name w:val="WW8Num80z0"/>
    <w:rPr>
      <w:b w:val="0"/>
    </w:rPr>
  </w:style>
  <w:style w:type="character" w:customStyle="1" w:styleId="WW8Num81z0">
    <w:name w:val="WW8Num81z0"/>
    <w:rPr>
      <w:rFonts w:ascii="Times New Roman" w:hAnsi="Times New Roman"/>
    </w:rPr>
  </w:style>
  <w:style w:type="character" w:customStyle="1" w:styleId="WW8Num85z0">
    <w:name w:val="WW8Num85z0"/>
    <w:rPr>
      <w:rFonts w:ascii="Wingdings" w:hAnsi="Wingdings"/>
    </w:rPr>
  </w:style>
  <w:style w:type="character" w:customStyle="1" w:styleId="WW8Num85z1">
    <w:name w:val="WW8Num85z1"/>
    <w:rPr>
      <w:rFonts w:ascii="Courier New" w:hAnsi="Courier New"/>
    </w:rPr>
  </w:style>
  <w:style w:type="character" w:customStyle="1" w:styleId="WW8Num85z3">
    <w:name w:val="WW8Num85z3"/>
    <w:rPr>
      <w:rFonts w:ascii="Symbol" w:hAnsi="Symbol"/>
    </w:rPr>
  </w:style>
  <w:style w:type="character" w:customStyle="1" w:styleId="WW8Num87z0">
    <w:name w:val="WW8Num87z0"/>
    <w:rPr>
      <w:rFonts w:ascii="Times New Roman" w:hAnsi="Times New Roman"/>
    </w:rPr>
  </w:style>
  <w:style w:type="character" w:customStyle="1" w:styleId="WW8Num90z0">
    <w:name w:val="WW8Num90z0"/>
    <w:rPr>
      <w:rFonts w:ascii="Arial Narrow" w:hAnsi="Arial Narrow"/>
      <w:b w:val="0"/>
      <w:i w:val="0"/>
      <w:caps w:val="0"/>
      <w:smallCaps w:val="0"/>
      <w:strike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91z0">
    <w:name w:val="WW8Num91z0"/>
    <w:rPr>
      <w:rFonts w:ascii="Symbol" w:hAnsi="Symbol"/>
    </w:rPr>
  </w:style>
  <w:style w:type="character" w:customStyle="1" w:styleId="WW8Num91z1">
    <w:name w:val="WW8Num91z1"/>
    <w:rPr>
      <w:rFonts w:ascii="Courier New" w:hAnsi="Courier New"/>
    </w:rPr>
  </w:style>
  <w:style w:type="character" w:customStyle="1" w:styleId="WW8Num91z2">
    <w:name w:val="WW8Num91z2"/>
    <w:rPr>
      <w:rFonts w:ascii="Wingdings" w:hAnsi="Wingdings"/>
    </w:rPr>
  </w:style>
  <w:style w:type="character" w:customStyle="1" w:styleId="WW8Num93z0">
    <w:name w:val="WW8Num93z0"/>
    <w:rPr>
      <w:rFonts w:ascii="Symbol" w:hAnsi="Symbol"/>
    </w:rPr>
  </w:style>
  <w:style w:type="character" w:customStyle="1" w:styleId="WW8Num94z0">
    <w:name w:val="WW8Num94z0"/>
    <w:rPr>
      <w:rFonts w:ascii="Arial Narrow" w:hAnsi="Arial Narrow"/>
      <w:b w:val="0"/>
      <w:i w:val="0"/>
      <w:caps w:val="0"/>
      <w:smallCaps w:val="0"/>
      <w:strike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97z0">
    <w:name w:val="WW8Num97z0"/>
    <w:rPr>
      <w:b w:val="0"/>
    </w:rPr>
  </w:style>
  <w:style w:type="character" w:customStyle="1" w:styleId="WW8Num100z0">
    <w:name w:val="WW8Num100z0"/>
    <w:rPr>
      <w:rFonts w:ascii="Times New Roman" w:hAnsi="Times New Roman"/>
      <w:b w:val="0"/>
      <w:i w:val="0"/>
      <w:sz w:val="20"/>
      <w:u w:val="none"/>
    </w:rPr>
  </w:style>
  <w:style w:type="character" w:customStyle="1" w:styleId="WW8Num103z0">
    <w:name w:val="WW8Num103z0"/>
    <w:rPr>
      <w:rFonts w:ascii="Times New Roman" w:hAnsi="Times New Roman"/>
      <w:b w:val="0"/>
    </w:rPr>
  </w:style>
  <w:style w:type="character" w:customStyle="1" w:styleId="WW8Num104z0">
    <w:name w:val="WW8Num104z0"/>
    <w:rPr>
      <w:rFonts w:ascii="Symbol" w:hAnsi="Symbol"/>
    </w:rPr>
  </w:style>
  <w:style w:type="character" w:customStyle="1" w:styleId="WW8Num106z0">
    <w:name w:val="WW8Num106z0"/>
    <w:rPr>
      <w:rFonts w:ascii="Wingdings" w:hAnsi="Wingdings"/>
    </w:rPr>
  </w:style>
  <w:style w:type="character" w:customStyle="1" w:styleId="WW8Num106z1">
    <w:name w:val="WW8Num106z1"/>
    <w:rPr>
      <w:rFonts w:ascii="Courier New" w:hAnsi="Courier New"/>
    </w:rPr>
  </w:style>
  <w:style w:type="character" w:customStyle="1" w:styleId="WW8Num106z3">
    <w:name w:val="WW8Num106z3"/>
    <w:rPr>
      <w:rFonts w:ascii="Symbol" w:hAnsi="Symbol"/>
    </w:rPr>
  </w:style>
  <w:style w:type="character" w:customStyle="1" w:styleId="WW8Num108z0">
    <w:name w:val="WW8Num108z0"/>
    <w:rPr>
      <w:rFonts w:ascii="Symbol" w:hAnsi="Symbol"/>
    </w:rPr>
  </w:style>
  <w:style w:type="character" w:customStyle="1" w:styleId="WW8Num117z0">
    <w:name w:val="WW8Num117z0"/>
    <w:rPr>
      <w:rFonts w:ascii="Times New Roman" w:hAnsi="Times New Roman"/>
    </w:rPr>
  </w:style>
  <w:style w:type="character" w:customStyle="1" w:styleId="WW8Num120z0">
    <w:name w:val="WW8Num120z0"/>
    <w:rPr>
      <w:rFonts w:ascii="Times New Roman" w:hAnsi="Times New Roman"/>
    </w:rPr>
  </w:style>
  <w:style w:type="character" w:customStyle="1" w:styleId="WW8Num123z0">
    <w:name w:val="WW8Num123z0"/>
    <w:rPr>
      <w:rFonts w:ascii="Symbol" w:hAnsi="Symbol"/>
    </w:rPr>
  </w:style>
  <w:style w:type="character" w:customStyle="1" w:styleId="WW8Num125z0">
    <w:name w:val="WW8Num125z0"/>
    <w:rPr>
      <w:rFonts w:ascii="Symbol" w:hAnsi="Symbol"/>
    </w:rPr>
  </w:style>
  <w:style w:type="character" w:customStyle="1" w:styleId="WW8Num130z0">
    <w:name w:val="WW8Num130z0"/>
    <w:rPr>
      <w:rFonts w:ascii="Times New Roman" w:hAnsi="Times New Roman"/>
    </w:rPr>
  </w:style>
  <w:style w:type="character" w:customStyle="1" w:styleId="WW8Num131z0">
    <w:name w:val="WW8Num131z0"/>
    <w:rPr>
      <w:rFonts w:ascii="Times New Roman" w:hAnsi="Times New Roman"/>
    </w:rPr>
  </w:style>
  <w:style w:type="character" w:customStyle="1" w:styleId="WW8Num132z0">
    <w:name w:val="WW8Num132z0"/>
    <w:rPr>
      <w:rFonts w:ascii="Wingdings" w:hAnsi="Wingdings"/>
    </w:rPr>
  </w:style>
  <w:style w:type="character" w:customStyle="1" w:styleId="WW8Num132z1">
    <w:name w:val="WW8Num132z1"/>
    <w:rPr>
      <w:rFonts w:ascii="Courier New" w:hAnsi="Courier New"/>
    </w:rPr>
  </w:style>
  <w:style w:type="character" w:customStyle="1" w:styleId="WW8Num132z3">
    <w:name w:val="WW8Num132z3"/>
    <w:rPr>
      <w:rFonts w:ascii="Symbol" w:hAnsi="Symbol"/>
    </w:rPr>
  </w:style>
  <w:style w:type="character" w:customStyle="1" w:styleId="WW8Num134z0">
    <w:name w:val="WW8Num134z0"/>
    <w:rPr>
      <w:rFonts w:ascii="Times New Roman" w:hAnsi="Times New Roman"/>
    </w:rPr>
  </w:style>
  <w:style w:type="character" w:customStyle="1" w:styleId="WW8NumSt11z0">
    <w:name w:val="WW8NumSt11z0"/>
    <w:rPr>
      <w:rFonts w:ascii="Symbol" w:hAnsi="Symbol"/>
    </w:rPr>
  </w:style>
  <w:style w:type="character" w:customStyle="1" w:styleId="WW8NumSt13z0">
    <w:name w:val="WW8NumSt13z0"/>
    <w:rPr>
      <w:rFonts w:ascii="Times New Roman" w:hAnsi="Times New Roman"/>
    </w:rPr>
  </w:style>
  <w:style w:type="paragraph" w:customStyle="1" w:styleId="Nagwek">
    <w:name w:val="Nag³ówek"/>
    <w:basedOn w:val="Normalny"/>
    <w:next w:val="Tekstpodstawowy"/>
    <w:pPr>
      <w:keepNext/>
      <w:tabs>
        <w:tab w:val="center" w:pos="4536"/>
        <w:tab w:val="right" w:pos="9072"/>
      </w:tabs>
      <w:spacing w:before="240" w:after="120"/>
    </w:pPr>
    <w:rPr>
      <w:rFonts w:ascii="Arial" w:hAnsi="Arial"/>
      <w:sz w:val="28"/>
    </w:rPr>
  </w:style>
  <w:style w:type="paragraph" w:styleId="Tekstpodstawowy">
    <w:name w:val="Body Text"/>
    <w:basedOn w:val="Normalny"/>
    <w:link w:val="TekstpodstawowyZnak"/>
    <w:pPr>
      <w:widowControl w:val="0"/>
      <w:jc w:val="both"/>
    </w:pPr>
    <w:rPr>
      <w:sz w:val="20"/>
    </w:rPr>
  </w:style>
  <w:style w:type="paragraph" w:styleId="Stopka">
    <w:name w:val="footer"/>
    <w:basedOn w:val="Normalny"/>
    <w:link w:val="StopkaZnak"/>
    <w:uiPriority w:val="99"/>
    <w:pPr>
      <w:widowControl w:val="0"/>
      <w:tabs>
        <w:tab w:val="center" w:pos="4536"/>
        <w:tab w:val="right" w:pos="9072"/>
      </w:tabs>
    </w:pPr>
    <w:rPr>
      <w:lang w:val="x-none" w:eastAsia="x-none"/>
    </w:rPr>
  </w:style>
  <w:style w:type="paragraph" w:customStyle="1" w:styleId="WW-Tekstblokowy">
    <w:name w:val="WW-Tekst blokowy"/>
    <w:basedOn w:val="Normalny"/>
    <w:pPr>
      <w:widowControl w:val="0"/>
      <w:ind w:left="426" w:firstLine="1"/>
      <w:jc w:val="both"/>
    </w:pPr>
    <w:rPr>
      <w:rFonts w:ascii="Arial Narrow" w:hAnsi="Arial Narrow"/>
      <w:sz w:val="22"/>
    </w:rPr>
  </w:style>
  <w:style w:type="paragraph" w:styleId="Tekstpodstawowywcity">
    <w:name w:val="Body Text Indent"/>
    <w:basedOn w:val="Normalny"/>
    <w:pPr>
      <w:ind w:left="568" w:hanging="284"/>
      <w:jc w:val="both"/>
    </w:pPr>
    <w:rPr>
      <w:sz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sz w:val="22"/>
    </w:rPr>
  </w:style>
  <w:style w:type="paragraph" w:customStyle="1" w:styleId="WW-Tekstpodstawowywcity3">
    <w:name w:val="WW-Tekst podstawowy wci?ty 3"/>
    <w:basedOn w:val="Normalny"/>
    <w:pPr>
      <w:ind w:left="567" w:firstLine="1"/>
      <w:jc w:val="both"/>
    </w:pPr>
    <w:rPr>
      <w:rFonts w:ascii="Arial" w:hAnsi="Arial"/>
      <w:sz w:val="22"/>
    </w:rPr>
  </w:style>
  <w:style w:type="paragraph" w:customStyle="1" w:styleId="WW-Tekstpodstawowy3">
    <w:name w:val="WW-Tekst podstawowy 3"/>
    <w:basedOn w:val="Normalny"/>
    <w:rPr>
      <w:sz w:val="20"/>
    </w:rPr>
  </w:style>
  <w:style w:type="paragraph" w:customStyle="1" w:styleId="WW-Tekstpodstawowywcity2">
    <w:name w:val="WW-Tekst podstawowy wci?ty 2"/>
    <w:basedOn w:val="Normalny"/>
    <w:pPr>
      <w:ind w:left="360" w:firstLine="1"/>
    </w:pPr>
    <w:rPr>
      <w:rFonts w:ascii="Arial Narrow" w:hAnsi="Arial Narrow"/>
      <w:sz w:val="22"/>
    </w:rPr>
  </w:style>
  <w:style w:type="paragraph" w:customStyle="1" w:styleId="Zawartoramki">
    <w:name w:val="Zawartoœæ ramki"/>
    <w:basedOn w:val="Tekstpodstawowy"/>
  </w:style>
  <w:style w:type="paragraph" w:customStyle="1" w:styleId="Zawartotabeli">
    <w:name w:val="Zawartoœæ tabeli"/>
    <w:basedOn w:val="Tekstpodstawowy"/>
  </w:style>
  <w:style w:type="paragraph" w:customStyle="1" w:styleId="Tytutabeli">
    <w:name w:val="Tytu³ tabeli"/>
    <w:basedOn w:val="Zawartotabeli"/>
    <w:pPr>
      <w:jc w:val="center"/>
    </w:pPr>
    <w:rPr>
      <w:b/>
      <w:i/>
    </w:rPr>
  </w:style>
  <w:style w:type="paragraph" w:styleId="Nagwek0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spacing w:after="120" w:line="480" w:lineRule="auto"/>
    </w:pPr>
  </w:style>
  <w:style w:type="paragraph" w:styleId="Tekstpodstawowywcity2">
    <w:name w:val="Body Text Indent 2"/>
    <w:basedOn w:val="Normalny"/>
    <w:pPr>
      <w:ind w:left="283" w:hanging="283"/>
      <w:jc w:val="both"/>
    </w:pPr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pPr>
      <w:jc w:val="both"/>
    </w:pPr>
    <w:rPr>
      <w:rFonts w:ascii="Arial" w:hAnsi="Arial"/>
      <w:lang w:val="x-none" w:eastAsia="x-none"/>
    </w:rPr>
  </w:style>
  <w:style w:type="paragraph" w:styleId="Tekstpodstawowywcity3">
    <w:name w:val="Body Text Indent 3"/>
    <w:basedOn w:val="Normalny"/>
    <w:link w:val="Tekstpodstawowywcity3Znak"/>
    <w:pPr>
      <w:ind w:left="284" w:hanging="284"/>
      <w:jc w:val="both"/>
    </w:pPr>
    <w:rPr>
      <w:rFonts w:ascii="Arial" w:hAnsi="Arial"/>
      <w:lang w:val="x-none" w:eastAsia="x-none"/>
    </w:rPr>
  </w:style>
  <w:style w:type="paragraph" w:customStyle="1" w:styleId="Tekstpodstawowy21">
    <w:name w:val="Tekst podstawowy 21"/>
    <w:basedOn w:val="Normalny"/>
    <w:pPr>
      <w:suppressAutoHyphens w:val="0"/>
      <w:jc w:val="both"/>
    </w:pPr>
    <w:rPr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257A20"/>
    <w:rPr>
      <w:rFonts w:ascii="Tahoma" w:hAnsi="Tahoma" w:cs="Tahoma"/>
      <w:sz w:val="16"/>
      <w:szCs w:val="16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0641FD"/>
    <w:pPr>
      <w:autoSpaceDN/>
      <w:adjustRightInd/>
      <w:ind w:left="708"/>
    </w:pPr>
    <w:rPr>
      <w:lang w:eastAsia="ar-SA"/>
    </w:rPr>
  </w:style>
  <w:style w:type="paragraph" w:customStyle="1" w:styleId="Tekstpodstawowy210">
    <w:name w:val="Tekst podstawowy 21"/>
    <w:basedOn w:val="Normalny"/>
    <w:rsid w:val="000641FD"/>
    <w:pPr>
      <w:suppressAutoHyphens w:val="0"/>
      <w:jc w:val="both"/>
    </w:pPr>
    <w:rPr>
      <w:sz w:val="28"/>
    </w:rPr>
  </w:style>
  <w:style w:type="character" w:styleId="Hipercze">
    <w:name w:val="Hyperlink"/>
    <w:rsid w:val="00733282"/>
    <w:rPr>
      <w:color w:val="000080"/>
      <w:u w:val="single"/>
    </w:rPr>
  </w:style>
  <w:style w:type="paragraph" w:customStyle="1" w:styleId="Tekstpodstawowy31">
    <w:name w:val="Tekst podstawowy 31"/>
    <w:basedOn w:val="Normalny"/>
    <w:rsid w:val="00CB0AB9"/>
    <w:pPr>
      <w:autoSpaceDN/>
      <w:adjustRightInd/>
      <w:jc w:val="both"/>
      <w:textAlignment w:val="auto"/>
    </w:pPr>
    <w:rPr>
      <w:rFonts w:ascii="Arial" w:hAnsi="Arial" w:cs="Arial"/>
      <w:lang w:eastAsia="ar-SA"/>
    </w:rPr>
  </w:style>
  <w:style w:type="paragraph" w:customStyle="1" w:styleId="Akapitzlist1">
    <w:name w:val="Akapit z listą1"/>
    <w:basedOn w:val="Normalny"/>
    <w:rsid w:val="00EF5767"/>
    <w:pPr>
      <w:autoSpaceDN/>
      <w:adjustRightInd/>
      <w:ind w:left="708"/>
    </w:pPr>
    <w:rPr>
      <w:szCs w:val="24"/>
      <w:lang w:eastAsia="ar-SA"/>
    </w:rPr>
  </w:style>
  <w:style w:type="character" w:customStyle="1" w:styleId="Nagwek4Znak">
    <w:name w:val="Nagłówek 4 Znak"/>
    <w:link w:val="Nagwek4"/>
    <w:rsid w:val="00DA6535"/>
    <w:rPr>
      <w:rFonts w:ascii="Arial Narrow" w:hAnsi="Arial Narrow"/>
      <w:b/>
      <w:sz w:val="24"/>
      <w:lang w:val="x-none" w:eastAsia="x-none"/>
    </w:rPr>
  </w:style>
  <w:style w:type="character" w:customStyle="1" w:styleId="Tekstpodstawowy3Znak">
    <w:name w:val="Tekst podstawowy 3 Znak"/>
    <w:link w:val="Tekstpodstawowy3"/>
    <w:rsid w:val="00DA6535"/>
    <w:rPr>
      <w:rFonts w:ascii="Arial" w:hAnsi="Arial" w:cs="Arial"/>
      <w:sz w:val="24"/>
    </w:rPr>
  </w:style>
  <w:style w:type="character" w:customStyle="1" w:styleId="Tekstpodstawowywcity3Znak">
    <w:name w:val="Tekst podstawowy wcięty 3 Znak"/>
    <w:link w:val="Tekstpodstawowywcity3"/>
    <w:rsid w:val="002608A1"/>
    <w:rPr>
      <w:rFonts w:ascii="Arial" w:hAnsi="Arial" w:cs="Arial"/>
      <w:sz w:val="24"/>
    </w:rPr>
  </w:style>
  <w:style w:type="paragraph" w:customStyle="1" w:styleId="Kropki">
    <w:name w:val="Kropki"/>
    <w:basedOn w:val="Normalny"/>
    <w:rsid w:val="005C5D48"/>
    <w:pPr>
      <w:tabs>
        <w:tab w:val="left" w:leader="dot" w:pos="9072"/>
      </w:tabs>
      <w:overflowPunct/>
      <w:autoSpaceDE/>
      <w:autoSpaceDN/>
      <w:adjustRightInd/>
      <w:spacing w:line="360" w:lineRule="auto"/>
      <w:jc w:val="right"/>
      <w:textAlignment w:val="auto"/>
    </w:pPr>
    <w:rPr>
      <w:rFonts w:ascii="Arial" w:hAnsi="Arial" w:cs="Arial"/>
      <w:kern w:val="1"/>
      <w:lang w:eastAsia="ar-SA"/>
    </w:rPr>
  </w:style>
  <w:style w:type="paragraph" w:customStyle="1" w:styleId="Tekstpodstawowywcity21">
    <w:name w:val="Tekst podstawowy wcięty 21"/>
    <w:basedOn w:val="Normalny"/>
    <w:rsid w:val="005C5D48"/>
    <w:pPr>
      <w:overflowPunct/>
      <w:autoSpaceDE/>
      <w:autoSpaceDN/>
      <w:adjustRightInd/>
      <w:spacing w:before="120"/>
      <w:ind w:firstLine="60"/>
      <w:jc w:val="both"/>
      <w:textAlignment w:val="auto"/>
    </w:pPr>
    <w:rPr>
      <w:rFonts w:ascii="Arial" w:hAnsi="Arial" w:cs="Arial"/>
      <w:kern w:val="1"/>
      <w:sz w:val="22"/>
      <w:lang w:eastAsia="ar-SA"/>
    </w:rPr>
  </w:style>
  <w:style w:type="character" w:customStyle="1" w:styleId="StopkaZnak">
    <w:name w:val="Stopka Znak"/>
    <w:link w:val="Stopka"/>
    <w:uiPriority w:val="99"/>
    <w:rsid w:val="00566B0D"/>
    <w:rPr>
      <w:sz w:val="24"/>
    </w:rPr>
  </w:style>
  <w:style w:type="paragraph" w:styleId="Spistreci1">
    <w:name w:val="toc 1"/>
    <w:basedOn w:val="Normalny"/>
    <w:next w:val="Normalny"/>
    <w:autoRedefine/>
    <w:uiPriority w:val="39"/>
    <w:unhideWhenUsed/>
    <w:rsid w:val="0037292C"/>
    <w:pPr>
      <w:suppressAutoHyphens w:val="0"/>
      <w:overflowPunct/>
      <w:autoSpaceDE/>
      <w:autoSpaceDN/>
      <w:adjustRightInd/>
      <w:spacing w:after="100" w:line="276" w:lineRule="auto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8661D7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WW8Num53z5">
    <w:name w:val="WW8Num53z5"/>
    <w:rsid w:val="008130A2"/>
    <w:rPr>
      <w:rFonts w:cs="Times New Roman"/>
      <w:b/>
      <w:bCs/>
    </w:rPr>
  </w:style>
  <w:style w:type="paragraph" w:customStyle="1" w:styleId="Akapitzlist10">
    <w:name w:val="Akapit z listą1"/>
    <w:basedOn w:val="Normalny"/>
    <w:rsid w:val="008130A2"/>
    <w:pPr>
      <w:autoSpaceDN/>
      <w:adjustRightInd/>
      <w:ind w:left="708"/>
    </w:pPr>
    <w:rPr>
      <w:szCs w:val="24"/>
      <w:lang w:eastAsia="ar-SA"/>
    </w:rPr>
  </w:style>
  <w:style w:type="character" w:customStyle="1" w:styleId="FontStyle19">
    <w:name w:val="Font Style19"/>
    <w:rsid w:val="0038456D"/>
    <w:rPr>
      <w:rFonts w:ascii="Tahoma" w:hAnsi="Tahoma" w:cs="Tahoma"/>
      <w:b/>
      <w:bCs/>
      <w:sz w:val="20"/>
      <w:szCs w:val="20"/>
    </w:rPr>
  </w:style>
  <w:style w:type="paragraph" w:customStyle="1" w:styleId="TxBrp2">
    <w:name w:val="TxBr_p2"/>
    <w:basedOn w:val="Normalny"/>
    <w:rsid w:val="0038456D"/>
    <w:pPr>
      <w:widowControl w:val="0"/>
      <w:tabs>
        <w:tab w:val="left" w:pos="1055"/>
      </w:tabs>
      <w:overflowPunct/>
      <w:autoSpaceDN/>
      <w:adjustRightInd/>
      <w:ind w:left="851" w:hanging="425"/>
      <w:textAlignment w:val="auto"/>
    </w:pPr>
    <w:rPr>
      <w:rFonts w:ascii="Arial" w:hAnsi="Arial" w:cs="Arial"/>
      <w:b/>
      <w:bCs/>
      <w:i/>
      <w:iCs/>
      <w:color w:val="000000"/>
      <w:sz w:val="28"/>
      <w:szCs w:val="28"/>
      <w:lang w:eastAsia="ar-SA"/>
    </w:rPr>
  </w:style>
  <w:style w:type="character" w:customStyle="1" w:styleId="NagwekZnak">
    <w:name w:val="Nagłówek Znak"/>
    <w:link w:val="Nagwek0"/>
    <w:uiPriority w:val="99"/>
    <w:rsid w:val="0038456D"/>
    <w:rPr>
      <w:sz w:val="24"/>
    </w:rPr>
  </w:style>
  <w:style w:type="paragraph" w:customStyle="1" w:styleId="NormalnyWeb1">
    <w:name w:val="Normalny (Web)1"/>
    <w:basedOn w:val="Normalny"/>
    <w:rsid w:val="00F55B24"/>
    <w:pPr>
      <w:overflowPunct/>
      <w:autoSpaceDE/>
      <w:autoSpaceDN/>
      <w:adjustRightInd/>
      <w:spacing w:before="280" w:after="280"/>
      <w:textAlignment w:val="auto"/>
    </w:pPr>
    <w:rPr>
      <w:rFonts w:eastAsia="Calibri"/>
      <w:kern w:val="2"/>
      <w:szCs w:val="24"/>
    </w:rPr>
  </w:style>
  <w:style w:type="table" w:styleId="Tabela-Siatka">
    <w:name w:val="Table Grid"/>
    <w:basedOn w:val="Standardowy"/>
    <w:uiPriority w:val="59"/>
    <w:rsid w:val="00B404C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Bold">
    <w:name w:val="NormalBold"/>
    <w:basedOn w:val="Normalny"/>
    <w:link w:val="NormalBoldChar"/>
    <w:rsid w:val="00822A3F"/>
    <w:pPr>
      <w:widowControl w:val="0"/>
      <w:suppressAutoHyphens w:val="0"/>
      <w:overflowPunct/>
      <w:autoSpaceDE/>
      <w:autoSpaceDN/>
      <w:adjustRightInd/>
      <w:textAlignment w:val="auto"/>
    </w:pPr>
    <w:rPr>
      <w:b/>
      <w:szCs w:val="22"/>
      <w:lang w:val="x-none" w:eastAsia="en-GB"/>
    </w:rPr>
  </w:style>
  <w:style w:type="character" w:customStyle="1" w:styleId="NormalBoldChar">
    <w:name w:val="NormalBold Char"/>
    <w:link w:val="NormalBold"/>
    <w:locked/>
    <w:rsid w:val="00822A3F"/>
    <w:rPr>
      <w:b/>
      <w:sz w:val="24"/>
      <w:szCs w:val="22"/>
      <w:lang w:eastAsia="en-GB"/>
    </w:rPr>
  </w:style>
  <w:style w:type="character" w:customStyle="1" w:styleId="DeltaViewInsertion">
    <w:name w:val="DeltaView Insertion"/>
    <w:rsid w:val="00822A3F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2A3F"/>
    <w:pPr>
      <w:suppressAutoHyphens w:val="0"/>
      <w:overflowPunct/>
      <w:autoSpaceDE/>
      <w:autoSpaceDN/>
      <w:adjustRightInd/>
      <w:ind w:left="720" w:hanging="720"/>
      <w:jc w:val="both"/>
      <w:textAlignment w:val="auto"/>
    </w:pPr>
    <w:rPr>
      <w:rFonts w:eastAsia="Calibri"/>
      <w:sz w:val="20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22A3F"/>
    <w:rPr>
      <w:rFonts w:eastAsia="Calibri"/>
      <w:lang w:eastAsia="en-GB"/>
    </w:rPr>
  </w:style>
  <w:style w:type="character" w:styleId="Odwoanieprzypisudolnego">
    <w:name w:val="footnote reference"/>
    <w:uiPriority w:val="99"/>
    <w:semiHidden/>
    <w:unhideWhenUsed/>
    <w:rsid w:val="00822A3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822A3F"/>
    <w:pPr>
      <w:suppressAutoHyphens w:val="0"/>
      <w:overflowPunct/>
      <w:autoSpaceDE/>
      <w:autoSpaceDN/>
      <w:adjustRightInd/>
      <w:spacing w:before="120" w:after="120"/>
      <w:ind w:left="850"/>
      <w:jc w:val="both"/>
      <w:textAlignment w:val="auto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822A3F"/>
    <w:pPr>
      <w:suppressAutoHyphens w:val="0"/>
      <w:overflowPunct/>
      <w:autoSpaceDE/>
      <w:autoSpaceDN/>
      <w:adjustRightInd/>
      <w:spacing w:before="120" w:after="120"/>
      <w:textAlignment w:val="auto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822A3F"/>
    <w:pPr>
      <w:numPr>
        <w:numId w:val="8"/>
      </w:numPr>
      <w:suppressAutoHyphens w:val="0"/>
      <w:overflowPunct/>
      <w:autoSpaceDE/>
      <w:autoSpaceDN/>
      <w:adjustRightInd/>
      <w:spacing w:before="120" w:after="120"/>
      <w:jc w:val="both"/>
      <w:textAlignment w:val="auto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822A3F"/>
    <w:pPr>
      <w:numPr>
        <w:numId w:val="9"/>
      </w:numPr>
      <w:suppressAutoHyphens w:val="0"/>
      <w:overflowPunct/>
      <w:autoSpaceDE/>
      <w:autoSpaceDN/>
      <w:adjustRightInd/>
      <w:spacing w:before="120" w:after="120"/>
      <w:jc w:val="both"/>
      <w:textAlignment w:val="auto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822A3F"/>
    <w:pPr>
      <w:numPr>
        <w:numId w:val="10"/>
      </w:numPr>
      <w:suppressAutoHyphens w:val="0"/>
      <w:overflowPunct/>
      <w:autoSpaceDE/>
      <w:autoSpaceDN/>
      <w:adjustRightInd/>
      <w:spacing w:before="120" w:after="120"/>
      <w:jc w:val="both"/>
      <w:textAlignment w:val="auto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822A3F"/>
    <w:pPr>
      <w:numPr>
        <w:ilvl w:val="1"/>
        <w:numId w:val="10"/>
      </w:numPr>
      <w:suppressAutoHyphens w:val="0"/>
      <w:overflowPunct/>
      <w:autoSpaceDE/>
      <w:autoSpaceDN/>
      <w:adjustRightInd/>
      <w:spacing w:before="120" w:after="120"/>
      <w:jc w:val="both"/>
      <w:textAlignment w:val="auto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822A3F"/>
    <w:pPr>
      <w:numPr>
        <w:ilvl w:val="2"/>
        <w:numId w:val="10"/>
      </w:numPr>
      <w:suppressAutoHyphens w:val="0"/>
      <w:overflowPunct/>
      <w:autoSpaceDE/>
      <w:autoSpaceDN/>
      <w:adjustRightInd/>
      <w:spacing w:before="120" w:after="120"/>
      <w:jc w:val="both"/>
      <w:textAlignment w:val="auto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822A3F"/>
    <w:pPr>
      <w:numPr>
        <w:ilvl w:val="3"/>
        <w:numId w:val="10"/>
      </w:numPr>
      <w:suppressAutoHyphens w:val="0"/>
      <w:overflowPunct/>
      <w:autoSpaceDE/>
      <w:autoSpaceDN/>
      <w:adjustRightInd/>
      <w:spacing w:before="120" w:after="120"/>
      <w:jc w:val="both"/>
      <w:textAlignment w:val="auto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822A3F"/>
    <w:pPr>
      <w:keepNext/>
      <w:suppressAutoHyphens w:val="0"/>
      <w:overflowPunct/>
      <w:autoSpaceDE/>
      <w:autoSpaceDN/>
      <w:adjustRightInd/>
      <w:spacing w:before="120" w:after="360"/>
      <w:jc w:val="center"/>
      <w:textAlignment w:val="auto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822A3F"/>
    <w:pPr>
      <w:keepNext/>
      <w:suppressAutoHyphens w:val="0"/>
      <w:overflowPunct/>
      <w:autoSpaceDE/>
      <w:autoSpaceDN/>
      <w:adjustRightInd/>
      <w:spacing w:before="120" w:after="360"/>
      <w:jc w:val="center"/>
      <w:textAlignment w:val="auto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822A3F"/>
    <w:pPr>
      <w:suppressAutoHyphens w:val="0"/>
      <w:overflowPunct/>
      <w:autoSpaceDE/>
      <w:autoSpaceDN/>
      <w:adjustRightInd/>
      <w:spacing w:before="120" w:after="120"/>
      <w:jc w:val="center"/>
      <w:textAlignment w:val="auto"/>
    </w:pPr>
    <w:rPr>
      <w:rFonts w:eastAsia="Calibri"/>
      <w:b/>
      <w:szCs w:val="22"/>
      <w:u w:val="single"/>
      <w:lang w:eastAsia="en-GB"/>
    </w:rPr>
  </w:style>
  <w:style w:type="paragraph" w:styleId="Bezodstpw">
    <w:name w:val="No Spacing"/>
    <w:uiPriority w:val="1"/>
    <w:qFormat/>
    <w:rsid w:val="007C3830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sid w:val="00AE33DE"/>
    <w:pPr>
      <w:suppressAutoHyphens/>
      <w:autoSpaceDN w:val="0"/>
      <w:spacing w:after="160" w:line="254" w:lineRule="auto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customStyle="1" w:styleId="Styl">
    <w:name w:val="Styl"/>
    <w:rsid w:val="00AE33DE"/>
    <w:pPr>
      <w:widowControl w:val="0"/>
      <w:suppressAutoHyphens/>
      <w:autoSpaceDN w:val="0"/>
    </w:pPr>
    <w:rPr>
      <w:rFonts w:ascii="Arial" w:eastAsia="SimSun" w:hAnsi="Arial" w:cs="Arial"/>
      <w:kern w:val="3"/>
      <w:sz w:val="24"/>
      <w:szCs w:val="24"/>
    </w:rPr>
  </w:style>
  <w:style w:type="numbering" w:customStyle="1" w:styleId="WWNum7">
    <w:name w:val="WWNum7"/>
    <w:rsid w:val="00AE33DE"/>
    <w:pPr>
      <w:numPr>
        <w:numId w:val="12"/>
      </w:numPr>
    </w:pPr>
  </w:style>
  <w:style w:type="numbering" w:customStyle="1" w:styleId="WWNum11">
    <w:name w:val="WWNum11"/>
    <w:rsid w:val="00AE33DE"/>
    <w:pPr>
      <w:numPr>
        <w:numId w:val="13"/>
      </w:numPr>
    </w:pPr>
  </w:style>
  <w:style w:type="numbering" w:customStyle="1" w:styleId="WWNum12">
    <w:name w:val="WWNum12"/>
    <w:rsid w:val="00AE33DE"/>
    <w:pPr>
      <w:numPr>
        <w:numId w:val="14"/>
      </w:numPr>
    </w:pPr>
  </w:style>
  <w:style w:type="numbering" w:customStyle="1" w:styleId="WWNum13">
    <w:name w:val="WWNum13"/>
    <w:rsid w:val="00AE33DE"/>
    <w:pPr>
      <w:numPr>
        <w:numId w:val="15"/>
      </w:numPr>
    </w:pPr>
  </w:style>
  <w:style w:type="character" w:styleId="Odwoaniedokomentarza">
    <w:name w:val="annotation reference"/>
    <w:uiPriority w:val="99"/>
    <w:semiHidden/>
    <w:unhideWhenUsed/>
    <w:rsid w:val="003D30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30CA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30C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30C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D30CA"/>
    <w:rPr>
      <w:b/>
      <w:bCs/>
    </w:rPr>
  </w:style>
  <w:style w:type="character" w:customStyle="1" w:styleId="TekstpodstawowyZnak">
    <w:name w:val="Tekst podstawowy Znak"/>
    <w:link w:val="Tekstpodstawowy"/>
    <w:rsid w:val="00B23A65"/>
  </w:style>
  <w:style w:type="paragraph" w:styleId="NormalnyWeb">
    <w:name w:val="Normal (Web)"/>
    <w:basedOn w:val="Normalny"/>
    <w:uiPriority w:val="99"/>
    <w:unhideWhenUsed/>
    <w:rsid w:val="00645461"/>
    <w:pPr>
      <w:suppressAutoHyphens w:val="0"/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character" w:styleId="UyteHipercze">
    <w:name w:val="FollowedHyperlink"/>
    <w:uiPriority w:val="99"/>
    <w:semiHidden/>
    <w:unhideWhenUsed/>
    <w:rsid w:val="00121146"/>
    <w:rPr>
      <w:color w:val="954F72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F7A91"/>
    <w:rPr>
      <w:color w:val="605E5C"/>
      <w:shd w:val="clear" w:color="auto" w:fill="E1DFDD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B431D7"/>
    <w:rPr>
      <w:sz w:val="24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1F71BF"/>
  </w:style>
  <w:style w:type="character" w:customStyle="1" w:styleId="czeinternetowe">
    <w:name w:val="Łącze internetowe"/>
    <w:rsid w:val="001F71BF"/>
    <w:rPr>
      <w:color w:val="000080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1BF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1F71BF"/>
    <w:rPr>
      <w:rFonts w:ascii="Arial Narrow" w:hAnsi="Arial Narrow"/>
      <w:sz w:val="22"/>
      <w:u w:val="single"/>
    </w:rPr>
  </w:style>
  <w:style w:type="paragraph" w:customStyle="1" w:styleId="Tekstpodstawowy22">
    <w:name w:val="Tekst podstawowy 22"/>
    <w:basedOn w:val="Normalny"/>
    <w:rsid w:val="00313B43"/>
    <w:pPr>
      <w:suppressAutoHyphens w:val="0"/>
      <w:jc w:val="both"/>
    </w:pPr>
    <w:rPr>
      <w:sz w:val="28"/>
    </w:rPr>
  </w:style>
  <w:style w:type="character" w:styleId="Numerwiersza">
    <w:name w:val="line number"/>
    <w:basedOn w:val="Domylnaczcionkaakapitu"/>
    <w:uiPriority w:val="99"/>
    <w:semiHidden/>
    <w:unhideWhenUsed/>
    <w:rsid w:val="002A651B"/>
  </w:style>
  <w:style w:type="paragraph" w:customStyle="1" w:styleId="xmsonormal">
    <w:name w:val="x_msonormal"/>
    <w:basedOn w:val="Normalny"/>
    <w:rsid w:val="00122886"/>
    <w:pPr>
      <w:suppressAutoHyphens w:val="0"/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D1789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33570E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7B81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7B81"/>
  </w:style>
  <w:style w:type="character" w:styleId="Odwoanieprzypisukocowego">
    <w:name w:val="endnote reference"/>
    <w:basedOn w:val="Domylnaczcionkaakapitu"/>
    <w:uiPriority w:val="99"/>
    <w:semiHidden/>
    <w:unhideWhenUsed/>
    <w:rsid w:val="007E7B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02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762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4490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79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7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15723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15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878503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73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907157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11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5551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4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9AA01-3416-45FF-B2A5-20ECC91B5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1121</Words>
  <Characters>6729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Straż Graniczna</Company>
  <LinksUpToDate>false</LinksUpToDate>
  <CharactersWithSpaces>7835</CharactersWithSpaces>
  <SharedDoc>false</SharedDoc>
  <HLinks>
    <vt:vector size="84" baseType="variant">
      <vt:variant>
        <vt:i4>3538993</vt:i4>
      </vt:variant>
      <vt:variant>
        <vt:i4>39</vt:i4>
      </vt:variant>
      <vt:variant>
        <vt:i4>0</vt:i4>
      </vt:variant>
      <vt:variant>
        <vt:i4>5</vt:i4>
      </vt:variant>
      <vt:variant>
        <vt:lpwstr>http://10.160.74.242/lex/index.rpc</vt:lpwstr>
      </vt:variant>
      <vt:variant>
        <vt:lpwstr>hiperlinkText.rpc?hiperlink=type=tresc:nro=Powszechny.2156968&amp;full=1</vt:lpwstr>
      </vt:variant>
      <vt:variant>
        <vt:i4>6160457</vt:i4>
      </vt:variant>
      <vt:variant>
        <vt:i4>36</vt:i4>
      </vt:variant>
      <vt:variant>
        <vt:i4>0</vt:i4>
      </vt:variant>
      <vt:variant>
        <vt:i4>5</vt:i4>
      </vt:variant>
      <vt:variant>
        <vt:lpwstr>https://portal.smartpzp.pl/nwosg</vt:lpwstr>
      </vt:variant>
      <vt:variant>
        <vt:lpwstr/>
      </vt:variant>
      <vt:variant>
        <vt:i4>2228331</vt:i4>
      </vt:variant>
      <vt:variant>
        <vt:i4>33</vt:i4>
      </vt:variant>
      <vt:variant>
        <vt:i4>0</vt:i4>
      </vt:variant>
      <vt:variant>
        <vt:i4>5</vt:i4>
      </vt:variant>
      <vt:variant>
        <vt:lpwstr>https://portal.smartpzp.pl/nwosg/elearning</vt:lpwstr>
      </vt:variant>
      <vt:variant>
        <vt:lpwstr/>
      </vt:variant>
      <vt:variant>
        <vt:i4>6160457</vt:i4>
      </vt:variant>
      <vt:variant>
        <vt:i4>30</vt:i4>
      </vt:variant>
      <vt:variant>
        <vt:i4>0</vt:i4>
      </vt:variant>
      <vt:variant>
        <vt:i4>5</vt:i4>
      </vt:variant>
      <vt:variant>
        <vt:lpwstr>https://portal.smartpzp.pl/nwosg</vt:lpwstr>
      </vt:variant>
      <vt:variant>
        <vt:lpwstr/>
      </vt:variant>
      <vt:variant>
        <vt:i4>2687031</vt:i4>
      </vt:variant>
      <vt:variant>
        <vt:i4>27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24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21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6160457</vt:i4>
      </vt:variant>
      <vt:variant>
        <vt:i4>18</vt:i4>
      </vt:variant>
      <vt:variant>
        <vt:i4>0</vt:i4>
      </vt:variant>
      <vt:variant>
        <vt:i4>5</vt:i4>
      </vt:variant>
      <vt:variant>
        <vt:lpwstr>https://portal.smartpzp.pl/nwosg</vt:lpwstr>
      </vt:variant>
      <vt:variant>
        <vt:lpwstr/>
      </vt:variant>
      <vt:variant>
        <vt:i4>6160457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https://portal.smartpzp.pl/nwosg</vt:lpwstr>
      </vt:variant>
      <vt:variant>
        <vt:lpwstr/>
      </vt:variant>
      <vt:variant>
        <vt:i4>6160457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https://portal.smartpzp.pl/nwosg</vt:lpwstr>
      </vt:variant>
      <vt:variant>
        <vt:lpwstr/>
      </vt:variant>
      <vt:variant>
        <vt:i4>7667712</vt:i4>
      </vt:variant>
      <vt:variant>
        <vt:i4>9</vt:i4>
      </vt:variant>
      <vt:variant>
        <vt:i4>0</vt:i4>
      </vt:variant>
      <vt:variant>
        <vt:i4>5</vt:i4>
      </vt:variant>
      <vt:variant>
        <vt:lpwstr>mailto:zamowienia.nwosg@strazgraniczna.pl</vt:lpwstr>
      </vt:variant>
      <vt:variant>
        <vt:lpwstr/>
      </vt:variant>
      <vt:variant>
        <vt:i4>7864334</vt:i4>
      </vt:variant>
      <vt:variant>
        <vt:i4>6</vt:i4>
      </vt:variant>
      <vt:variant>
        <vt:i4>0</vt:i4>
      </vt:variant>
      <vt:variant>
        <vt:i4>5</vt:i4>
      </vt:variant>
      <vt:variant>
        <vt:lpwstr>mailto:nadwislanski.woi@strazgraniczna.pl</vt:lpwstr>
      </vt:variant>
      <vt:variant>
        <vt:lpwstr/>
      </vt:variant>
      <vt:variant>
        <vt:i4>3735568</vt:i4>
      </vt:variant>
      <vt:variant>
        <vt:i4>3</vt:i4>
      </vt:variant>
      <vt:variant>
        <vt:i4>0</vt:i4>
      </vt:variant>
      <vt:variant>
        <vt:i4>5</vt:i4>
      </vt:variant>
      <vt:variant>
        <vt:lpwstr>mailto:nadwislanski@strazgraniczna.pl</vt:lpwstr>
      </vt:variant>
      <vt:variant>
        <vt:lpwstr/>
      </vt:variant>
      <vt:variant>
        <vt:i4>6160457</vt:i4>
      </vt:variant>
      <vt:variant>
        <vt:i4>0</vt:i4>
      </vt:variant>
      <vt:variant>
        <vt:i4>0</vt:i4>
      </vt:variant>
      <vt:variant>
        <vt:i4>5</vt:i4>
      </vt:variant>
      <vt:variant>
        <vt:lpwstr>https://portal.smartpzp.pl/nwosg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Wioletta Bankowicz</dc:creator>
  <cp:keywords/>
  <cp:lastModifiedBy>Smolińska Joanna</cp:lastModifiedBy>
  <cp:revision>2</cp:revision>
  <cp:lastPrinted>2026-05-04T08:28:00Z</cp:lastPrinted>
  <dcterms:created xsi:type="dcterms:W3CDTF">2026-05-06T06:48:00Z</dcterms:created>
  <dcterms:modified xsi:type="dcterms:W3CDTF">2026-05-06T06:48:00Z</dcterms:modified>
</cp:coreProperties>
</file>